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9392011" w14:textId="77777777" w:rsidR="00E75653" w:rsidRPr="00E75653" w:rsidRDefault="00E75653" w:rsidP="00E75653">
      <w:pPr>
        <w:suppressAutoHyphens w:val="0"/>
        <w:jc w:val="center"/>
        <w:rPr>
          <w:rFonts w:ascii="Calibri" w:hAnsi="Calibri"/>
          <w:b/>
          <w:color w:val="0000FF"/>
          <w:sz w:val="28"/>
          <w:szCs w:val="28"/>
          <w:lang w:eastAsia="fr-FR"/>
        </w:rPr>
      </w:pPr>
    </w:p>
    <w:p w14:paraId="1F90239D" w14:textId="77777777" w:rsidR="00176A45" w:rsidRPr="00176A45" w:rsidRDefault="00176A45" w:rsidP="00176A45">
      <w:pPr>
        <w:pStyle w:val="LO-Normal"/>
        <w:spacing w:after="0" w:line="240" w:lineRule="auto"/>
        <w:jc w:val="center"/>
        <w:rPr>
          <w:rFonts w:ascii="Calibri" w:hAnsi="Calibri"/>
          <w:b/>
          <w:sz w:val="16"/>
          <w:szCs w:val="16"/>
          <w:highlight w:val="green"/>
        </w:rPr>
      </w:pPr>
    </w:p>
    <w:p w14:paraId="77B30630" w14:textId="77777777" w:rsidR="00E75653" w:rsidRPr="00176A45" w:rsidRDefault="00E75653" w:rsidP="00E75653">
      <w:pPr>
        <w:pBdr>
          <w:top w:val="single" w:sz="4" w:space="4" w:color="auto"/>
          <w:left w:val="single" w:sz="4" w:space="4" w:color="auto"/>
          <w:bottom w:val="single" w:sz="4" w:space="4" w:color="auto"/>
          <w:right w:val="single" w:sz="4" w:space="4" w:color="auto"/>
        </w:pBdr>
        <w:tabs>
          <w:tab w:val="left" w:pos="7797"/>
        </w:tabs>
        <w:suppressAutoHyphens w:val="0"/>
        <w:ind w:left="1418" w:right="1246"/>
        <w:jc w:val="center"/>
        <w:rPr>
          <w:rFonts w:ascii="Calibri" w:hAnsi="Calibri"/>
          <w:sz w:val="22"/>
          <w:lang w:eastAsia="fr-FR"/>
        </w:rPr>
      </w:pPr>
      <w:bookmarkStart w:id="0" w:name="_Toc475789565"/>
    </w:p>
    <w:bookmarkEnd w:id="0"/>
    <w:p w14:paraId="2A015C92" w14:textId="77777777" w:rsidR="00E75653" w:rsidRPr="006B092D" w:rsidRDefault="005734E3" w:rsidP="00E75653">
      <w:pPr>
        <w:pBdr>
          <w:top w:val="single" w:sz="4" w:space="4" w:color="auto"/>
          <w:left w:val="single" w:sz="4" w:space="4" w:color="auto"/>
          <w:bottom w:val="single" w:sz="4" w:space="4" w:color="auto"/>
          <w:right w:val="single" w:sz="4" w:space="4" w:color="auto"/>
        </w:pBdr>
        <w:tabs>
          <w:tab w:val="left" w:pos="7797"/>
        </w:tabs>
        <w:suppressAutoHyphens w:val="0"/>
        <w:ind w:left="1418" w:right="1246"/>
        <w:jc w:val="center"/>
        <w:rPr>
          <w:rFonts w:ascii="Calibri" w:hAnsi="Calibri"/>
          <w:b/>
          <w:sz w:val="32"/>
          <w:lang w:eastAsia="fr-FR"/>
        </w:rPr>
      </w:pPr>
      <w:r w:rsidRPr="006B092D">
        <w:rPr>
          <w:rFonts w:ascii="Calibri" w:hAnsi="Calibri"/>
          <w:b/>
          <w:sz w:val="32"/>
          <w:lang w:eastAsia="fr-FR"/>
        </w:rPr>
        <w:t>ACTE D’ENGAGEMENT</w:t>
      </w:r>
    </w:p>
    <w:p w14:paraId="11490DB5" w14:textId="77777777" w:rsidR="00E75653" w:rsidRPr="006B092D" w:rsidRDefault="00E75653" w:rsidP="00E75653">
      <w:pPr>
        <w:pBdr>
          <w:top w:val="single" w:sz="4" w:space="4" w:color="auto"/>
          <w:left w:val="single" w:sz="4" w:space="4" w:color="auto"/>
          <w:bottom w:val="single" w:sz="4" w:space="4" w:color="auto"/>
          <w:right w:val="single" w:sz="4" w:space="4" w:color="auto"/>
        </w:pBdr>
        <w:tabs>
          <w:tab w:val="left" w:pos="7797"/>
        </w:tabs>
        <w:suppressAutoHyphens w:val="0"/>
        <w:ind w:left="1418" w:right="1246"/>
        <w:jc w:val="center"/>
        <w:rPr>
          <w:rFonts w:ascii="Calibri" w:hAnsi="Calibri"/>
          <w:sz w:val="22"/>
          <w:lang w:eastAsia="fr-FR"/>
        </w:rPr>
      </w:pPr>
    </w:p>
    <w:p w14:paraId="3A9F82DD" w14:textId="77777777" w:rsidR="00E75653" w:rsidRPr="006B092D" w:rsidRDefault="00E75653" w:rsidP="00E75653">
      <w:pPr>
        <w:suppressAutoHyphens w:val="0"/>
        <w:jc w:val="center"/>
        <w:rPr>
          <w:rFonts w:ascii="Arial" w:hAnsi="Arial" w:cs="Arial"/>
          <w:sz w:val="22"/>
          <w:szCs w:val="22"/>
          <w:lang w:eastAsia="fr-FR"/>
        </w:rPr>
      </w:pPr>
    </w:p>
    <w:p w14:paraId="146C3546" w14:textId="77777777" w:rsidR="00E75653" w:rsidRPr="005734E3" w:rsidRDefault="009849A2" w:rsidP="00E75653">
      <w:pPr>
        <w:suppressAutoHyphens w:val="0"/>
        <w:jc w:val="center"/>
        <w:rPr>
          <w:rFonts w:ascii="Arial" w:hAnsi="Arial" w:cs="Arial"/>
          <w:i/>
          <w:sz w:val="22"/>
          <w:szCs w:val="22"/>
          <w:lang w:eastAsia="fr-FR"/>
        </w:rPr>
      </w:pPr>
      <w:r>
        <w:rPr>
          <w:rFonts w:ascii="Arial" w:hAnsi="Arial" w:cs="Arial"/>
          <w:i/>
          <w:sz w:val="22"/>
          <w:szCs w:val="22"/>
          <w:lang w:eastAsia="fr-FR"/>
        </w:rPr>
        <w:t>Code de la commande publique entrée en application le 1</w:t>
      </w:r>
      <w:r w:rsidRPr="009849A2">
        <w:rPr>
          <w:rFonts w:ascii="Arial" w:hAnsi="Arial" w:cs="Arial"/>
          <w:i/>
          <w:sz w:val="22"/>
          <w:szCs w:val="22"/>
          <w:vertAlign w:val="superscript"/>
          <w:lang w:eastAsia="fr-FR"/>
        </w:rPr>
        <w:t>er</w:t>
      </w:r>
      <w:r>
        <w:rPr>
          <w:rFonts w:ascii="Arial" w:hAnsi="Arial" w:cs="Arial"/>
          <w:i/>
          <w:sz w:val="22"/>
          <w:szCs w:val="22"/>
          <w:lang w:eastAsia="fr-FR"/>
        </w:rPr>
        <w:t xml:space="preserve"> avril 2019</w:t>
      </w:r>
    </w:p>
    <w:p w14:paraId="164481DE" w14:textId="77777777" w:rsidR="00E75653" w:rsidRPr="005734E3" w:rsidRDefault="00E75653" w:rsidP="00E75653">
      <w:pPr>
        <w:suppressAutoHyphens w:val="0"/>
        <w:rPr>
          <w:rFonts w:ascii="Arial" w:hAnsi="Arial" w:cs="Arial"/>
          <w:sz w:val="22"/>
          <w:szCs w:val="22"/>
          <w:lang w:eastAsia="fr-FR"/>
        </w:rPr>
      </w:pPr>
    </w:p>
    <w:p w14:paraId="5D36E768" w14:textId="77777777" w:rsidR="00E75653" w:rsidRPr="005734E3" w:rsidRDefault="00E75653" w:rsidP="00E75653">
      <w:pPr>
        <w:pBdr>
          <w:top w:val="single" w:sz="4" w:space="2" w:color="auto"/>
          <w:left w:val="single" w:sz="4" w:space="4" w:color="auto"/>
          <w:bottom w:val="single" w:sz="4" w:space="1" w:color="auto"/>
          <w:right w:val="single" w:sz="4" w:space="4" w:color="auto"/>
        </w:pBdr>
        <w:suppressAutoHyphens w:val="0"/>
        <w:jc w:val="right"/>
        <w:rPr>
          <w:rFonts w:ascii="Arial" w:hAnsi="Arial" w:cs="Arial"/>
          <w:b/>
          <w:i/>
          <w:sz w:val="20"/>
          <w:lang w:eastAsia="fr-FR"/>
        </w:rPr>
      </w:pPr>
      <w:r w:rsidRPr="005734E3">
        <w:rPr>
          <w:rFonts w:ascii="Arial" w:hAnsi="Arial" w:cs="Arial"/>
          <w:b/>
          <w:i/>
          <w:sz w:val="20"/>
          <w:lang w:eastAsia="fr-FR"/>
        </w:rPr>
        <w:t>Cadre réservé au pouvoir adjudicateur</w:t>
      </w:r>
    </w:p>
    <w:p w14:paraId="1E585EBE" w14:textId="77777777" w:rsidR="00FE3230" w:rsidRPr="005734E3" w:rsidRDefault="00FE3230" w:rsidP="00E75653">
      <w:pPr>
        <w:pBdr>
          <w:top w:val="single" w:sz="4" w:space="2" w:color="auto"/>
          <w:left w:val="single" w:sz="4" w:space="4" w:color="auto"/>
          <w:bottom w:val="single" w:sz="4" w:space="1" w:color="auto"/>
          <w:right w:val="single" w:sz="4" w:space="4" w:color="auto"/>
        </w:pBdr>
        <w:suppressAutoHyphens w:val="0"/>
        <w:jc w:val="right"/>
        <w:rPr>
          <w:rFonts w:ascii="Arial" w:hAnsi="Arial" w:cs="Arial"/>
          <w:b/>
          <w:i/>
          <w:sz w:val="20"/>
          <w:lang w:eastAsia="fr-FR"/>
        </w:rPr>
      </w:pPr>
    </w:p>
    <w:p w14:paraId="3F377052" w14:textId="32D86479" w:rsidR="00E75653" w:rsidRPr="00E90804" w:rsidRDefault="00E75653" w:rsidP="00E90804">
      <w:pPr>
        <w:pBdr>
          <w:top w:val="single" w:sz="4" w:space="2" w:color="auto"/>
          <w:left w:val="single" w:sz="4" w:space="4" w:color="auto"/>
          <w:bottom w:val="single" w:sz="4" w:space="1" w:color="auto"/>
          <w:right w:val="single" w:sz="4" w:space="4" w:color="auto"/>
        </w:pBdr>
        <w:suppressAutoHyphens w:val="0"/>
        <w:spacing w:before="60"/>
        <w:jc w:val="both"/>
        <w:rPr>
          <w:rFonts w:ascii="Calibri" w:hAnsi="Calibri"/>
          <w:sz w:val="20"/>
          <w:szCs w:val="20"/>
          <w:lang w:eastAsia="fr-FR"/>
        </w:rPr>
      </w:pPr>
      <w:r w:rsidRPr="005734E3">
        <w:rPr>
          <w:rFonts w:ascii="Arial" w:hAnsi="Arial" w:cs="Arial"/>
          <w:b/>
          <w:sz w:val="20"/>
          <w:szCs w:val="20"/>
          <w:lang w:eastAsia="fr-FR"/>
        </w:rPr>
        <w:t>Numéro</w:t>
      </w:r>
      <w:r w:rsidRPr="005734E3">
        <w:rPr>
          <w:rFonts w:ascii="Calibri" w:hAnsi="Calibri"/>
          <w:b/>
          <w:sz w:val="20"/>
          <w:szCs w:val="20"/>
          <w:lang w:eastAsia="fr-FR"/>
        </w:rPr>
        <w:t xml:space="preserve"> de marché</w:t>
      </w:r>
      <w:r w:rsidRPr="005734E3">
        <w:rPr>
          <w:rFonts w:ascii="Calibri" w:hAnsi="Calibri"/>
          <w:sz w:val="20"/>
          <w:szCs w:val="20"/>
          <w:lang w:eastAsia="fr-FR"/>
        </w:rPr>
        <w:t>:</w:t>
      </w:r>
      <w:r w:rsidR="00A23E93" w:rsidRPr="005734E3">
        <w:rPr>
          <w:rFonts w:ascii="Calibri" w:hAnsi="Calibri"/>
          <w:sz w:val="20"/>
          <w:szCs w:val="20"/>
          <w:lang w:eastAsia="fr-FR"/>
        </w:rPr>
        <w:t xml:space="preserve"> </w:t>
      </w:r>
      <w:r w:rsidR="005734E3">
        <w:rPr>
          <w:rFonts w:ascii="Calibri" w:hAnsi="Calibri"/>
          <w:i/>
          <w:sz w:val="20"/>
          <w:szCs w:val="20"/>
          <w:lang w:eastAsia="fr-FR"/>
        </w:rPr>
        <w:tab/>
      </w:r>
      <w:r w:rsidR="005734E3">
        <w:rPr>
          <w:rFonts w:ascii="Calibri" w:hAnsi="Calibri"/>
          <w:i/>
          <w:sz w:val="20"/>
          <w:szCs w:val="20"/>
          <w:lang w:eastAsia="fr-FR"/>
        </w:rPr>
        <w:tab/>
      </w:r>
      <w:r w:rsidR="00BC1B5E">
        <w:rPr>
          <w:rFonts w:ascii="Calibri" w:hAnsi="Calibri"/>
          <w:i/>
          <w:sz w:val="20"/>
          <w:szCs w:val="20"/>
          <w:lang w:eastAsia="fr-FR"/>
        </w:rPr>
        <w:t>202</w:t>
      </w:r>
      <w:r w:rsidR="00151A8B">
        <w:rPr>
          <w:rFonts w:ascii="Calibri" w:hAnsi="Calibri"/>
          <w:i/>
          <w:sz w:val="20"/>
          <w:szCs w:val="20"/>
          <w:lang w:eastAsia="fr-FR"/>
        </w:rPr>
        <w:t>5</w:t>
      </w:r>
      <w:r w:rsidR="00EC6FA7">
        <w:rPr>
          <w:rFonts w:ascii="Calibri" w:hAnsi="Calibri"/>
          <w:i/>
          <w:sz w:val="20"/>
          <w:szCs w:val="20"/>
          <w:lang w:eastAsia="fr-FR"/>
        </w:rPr>
        <w:t xml:space="preserve"> 00</w:t>
      </w:r>
      <w:r w:rsidR="00151A8B">
        <w:rPr>
          <w:rFonts w:ascii="Calibri" w:hAnsi="Calibri"/>
          <w:i/>
          <w:sz w:val="20"/>
          <w:szCs w:val="20"/>
          <w:lang w:eastAsia="fr-FR"/>
        </w:rPr>
        <w:t>7</w:t>
      </w:r>
      <w:r w:rsidR="00EC6FA7">
        <w:rPr>
          <w:rFonts w:ascii="Calibri" w:hAnsi="Calibri"/>
          <w:i/>
          <w:sz w:val="20"/>
          <w:szCs w:val="20"/>
          <w:lang w:eastAsia="fr-FR"/>
        </w:rPr>
        <w:t xml:space="preserve"> 210 254 00</w:t>
      </w:r>
    </w:p>
    <w:p w14:paraId="4CDCD6B3" w14:textId="77777777" w:rsidR="00E90804" w:rsidRPr="00E75653" w:rsidRDefault="00E90804" w:rsidP="00E75653">
      <w:pPr>
        <w:pBdr>
          <w:top w:val="single" w:sz="4" w:space="2" w:color="auto"/>
          <w:left w:val="single" w:sz="4" w:space="4" w:color="auto"/>
          <w:bottom w:val="single" w:sz="4" w:space="1" w:color="auto"/>
          <w:right w:val="single" w:sz="4" w:space="4" w:color="auto"/>
        </w:pBdr>
        <w:suppressAutoHyphens w:val="0"/>
        <w:jc w:val="both"/>
        <w:rPr>
          <w:rFonts w:ascii="Calibri" w:hAnsi="Calibri"/>
          <w:sz w:val="22"/>
          <w:lang w:eastAsia="fr-FR"/>
        </w:rPr>
      </w:pPr>
    </w:p>
    <w:p w14:paraId="4F2573DB" w14:textId="77777777" w:rsidR="00E75653" w:rsidRPr="005734E3" w:rsidRDefault="00E75653" w:rsidP="00E75653">
      <w:pPr>
        <w:suppressAutoHyphens w:val="0"/>
        <w:jc w:val="center"/>
        <w:rPr>
          <w:rFonts w:ascii="Arial" w:hAnsi="Arial" w:cs="Arial"/>
          <w:sz w:val="22"/>
          <w:szCs w:val="22"/>
          <w:lang w:eastAsia="fr-FR"/>
        </w:rPr>
      </w:pPr>
    </w:p>
    <w:p w14:paraId="6ADA88CD" w14:textId="77777777" w:rsidR="00E75653" w:rsidRPr="005734E3" w:rsidRDefault="00E75653" w:rsidP="00E65744">
      <w:pPr>
        <w:pBdr>
          <w:top w:val="single" w:sz="4" w:space="1" w:color="auto"/>
          <w:left w:val="single" w:sz="4" w:space="4" w:color="auto"/>
          <w:bottom w:val="single" w:sz="4" w:space="0" w:color="auto"/>
          <w:right w:val="single" w:sz="4" w:space="4" w:color="auto"/>
        </w:pBdr>
        <w:suppressAutoHyphens w:val="0"/>
        <w:jc w:val="right"/>
        <w:rPr>
          <w:rFonts w:ascii="Arial" w:hAnsi="Arial" w:cs="Arial"/>
          <w:b/>
          <w:i/>
          <w:sz w:val="20"/>
          <w:lang w:eastAsia="fr-FR"/>
        </w:rPr>
      </w:pPr>
      <w:r w:rsidRPr="005734E3">
        <w:rPr>
          <w:rFonts w:ascii="Arial" w:hAnsi="Arial" w:cs="Arial"/>
          <w:b/>
          <w:i/>
          <w:sz w:val="20"/>
          <w:lang w:eastAsia="fr-FR"/>
        </w:rPr>
        <w:t>Cadre réservé au pouvoir adjudicateur</w:t>
      </w:r>
    </w:p>
    <w:p w14:paraId="5CBEFE0F" w14:textId="77777777" w:rsidR="00E75653" w:rsidRPr="005734E3" w:rsidRDefault="00E75653" w:rsidP="00E65744">
      <w:pPr>
        <w:pBdr>
          <w:top w:val="single" w:sz="4" w:space="1" w:color="auto"/>
          <w:left w:val="single" w:sz="4" w:space="4" w:color="auto"/>
          <w:bottom w:val="single" w:sz="4" w:space="0" w:color="auto"/>
          <w:right w:val="single" w:sz="4" w:space="4" w:color="auto"/>
        </w:pBdr>
        <w:suppressAutoHyphens w:val="0"/>
        <w:spacing w:before="60"/>
        <w:jc w:val="both"/>
        <w:rPr>
          <w:rFonts w:ascii="Arial" w:hAnsi="Arial" w:cs="Arial"/>
          <w:sz w:val="22"/>
          <w:szCs w:val="22"/>
          <w:lang w:eastAsia="fr-FR"/>
        </w:rPr>
      </w:pPr>
      <w:r w:rsidRPr="005734E3">
        <w:rPr>
          <w:rFonts w:ascii="Arial" w:hAnsi="Arial" w:cs="Arial"/>
          <w:b/>
          <w:sz w:val="22"/>
          <w:szCs w:val="22"/>
          <w:lang w:eastAsia="fr-FR"/>
        </w:rPr>
        <w:t>Date de notification</w:t>
      </w:r>
      <w:r w:rsidR="00B34CEB" w:rsidRPr="005734E3">
        <w:rPr>
          <w:rFonts w:ascii="Arial" w:hAnsi="Arial" w:cs="Arial"/>
          <w:sz w:val="22"/>
          <w:szCs w:val="22"/>
          <w:lang w:eastAsia="fr-FR"/>
        </w:rPr>
        <w:t> :</w:t>
      </w:r>
    </w:p>
    <w:p w14:paraId="26255A58" w14:textId="77777777" w:rsidR="00E75653" w:rsidRPr="005734E3" w:rsidRDefault="00E75653" w:rsidP="00E65744">
      <w:pPr>
        <w:pBdr>
          <w:top w:val="single" w:sz="4" w:space="1" w:color="auto"/>
          <w:left w:val="single" w:sz="4" w:space="4" w:color="auto"/>
          <w:bottom w:val="single" w:sz="4" w:space="0" w:color="auto"/>
          <w:right w:val="single" w:sz="4" w:space="4" w:color="auto"/>
        </w:pBdr>
        <w:suppressAutoHyphens w:val="0"/>
        <w:spacing w:before="60"/>
        <w:ind w:firstLine="709"/>
        <w:jc w:val="both"/>
        <w:rPr>
          <w:rFonts w:ascii="Arial" w:hAnsi="Arial" w:cs="Arial"/>
          <w:i/>
          <w:color w:val="0000FF"/>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8C514D">
        <w:rPr>
          <w:rFonts w:ascii="Arial" w:hAnsi="Arial" w:cs="Arial"/>
          <w:sz w:val="22"/>
          <w:szCs w:val="22"/>
          <w:lang w:eastAsia="fr-FR"/>
        </w:rPr>
      </w:r>
      <w:r w:rsidR="008C514D">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Date de réception indiquée sur l’AR : </w:t>
      </w:r>
    </w:p>
    <w:p w14:paraId="0207B418" w14:textId="77777777" w:rsidR="004C1E8F" w:rsidRPr="005734E3" w:rsidRDefault="004C1E8F" w:rsidP="004C1E8F">
      <w:pPr>
        <w:pBdr>
          <w:top w:val="single" w:sz="4" w:space="1" w:color="auto"/>
          <w:left w:val="single" w:sz="4" w:space="4" w:color="auto"/>
          <w:bottom w:val="single" w:sz="4" w:space="0" w:color="auto"/>
          <w:right w:val="single" w:sz="4" w:space="4" w:color="auto"/>
        </w:pBdr>
        <w:suppressAutoHyphens w:val="0"/>
        <w:spacing w:before="60"/>
        <w:ind w:firstLine="709"/>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8C514D">
        <w:rPr>
          <w:rFonts w:ascii="Arial" w:hAnsi="Arial" w:cs="Arial"/>
          <w:sz w:val="22"/>
          <w:szCs w:val="22"/>
          <w:lang w:eastAsia="fr-FR"/>
        </w:rPr>
      </w:r>
      <w:r w:rsidR="008C514D">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Date de réception indiquée sur la Place : </w:t>
      </w:r>
    </w:p>
    <w:p w14:paraId="7C94B330" w14:textId="77777777" w:rsidR="00E75653" w:rsidRPr="005734E3" w:rsidRDefault="00E75653" w:rsidP="00E65744">
      <w:pPr>
        <w:pBdr>
          <w:top w:val="single" w:sz="4" w:space="1" w:color="auto"/>
          <w:left w:val="single" w:sz="4" w:space="4" w:color="auto"/>
          <w:bottom w:val="single" w:sz="4" w:space="0" w:color="auto"/>
          <w:right w:val="single" w:sz="4" w:space="4" w:color="auto"/>
        </w:pBdr>
        <w:suppressAutoHyphens w:val="0"/>
        <w:spacing w:before="60"/>
        <w:ind w:firstLine="709"/>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8C514D">
        <w:rPr>
          <w:rFonts w:ascii="Arial" w:hAnsi="Arial" w:cs="Arial"/>
          <w:sz w:val="22"/>
          <w:szCs w:val="22"/>
          <w:lang w:eastAsia="fr-FR"/>
        </w:rPr>
      </w:r>
      <w:r w:rsidR="008C514D">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Date de remise en main propre au titulaire : </w:t>
      </w:r>
    </w:p>
    <w:p w14:paraId="6FAB3AAA" w14:textId="77777777" w:rsidR="00E75653" w:rsidRPr="005734E3" w:rsidRDefault="00E75653" w:rsidP="00E65744">
      <w:pPr>
        <w:pBdr>
          <w:top w:val="single" w:sz="4" w:space="1" w:color="auto"/>
          <w:left w:val="single" w:sz="4" w:space="4" w:color="auto"/>
          <w:bottom w:val="single" w:sz="4" w:space="0" w:color="auto"/>
          <w:right w:val="single" w:sz="4" w:space="4" w:color="auto"/>
        </w:pBdr>
        <w:suppressAutoHyphens w:val="0"/>
        <w:spacing w:before="120" w:after="120"/>
        <w:ind w:firstLine="709"/>
        <w:jc w:val="both"/>
        <w:rPr>
          <w:rFonts w:ascii="Arial" w:hAnsi="Arial" w:cs="Arial"/>
          <w:sz w:val="22"/>
          <w:szCs w:val="22"/>
          <w:lang w:eastAsia="fr-FR"/>
        </w:rPr>
      </w:pPr>
      <w:r w:rsidRPr="005734E3">
        <w:rPr>
          <w:rFonts w:ascii="Arial" w:hAnsi="Arial" w:cs="Arial"/>
          <w:sz w:val="22"/>
          <w:szCs w:val="22"/>
          <w:lang w:eastAsia="fr-FR"/>
        </w:rPr>
        <w:t>Reçu à titre de no</w:t>
      </w:r>
      <w:r w:rsidR="00397644" w:rsidRPr="005734E3">
        <w:rPr>
          <w:rFonts w:ascii="Arial" w:hAnsi="Arial" w:cs="Arial"/>
          <w:sz w:val="22"/>
          <w:szCs w:val="22"/>
          <w:lang w:eastAsia="fr-FR"/>
        </w:rPr>
        <w:t>tification une copie du marché,</w:t>
      </w:r>
    </w:p>
    <w:p w14:paraId="16F670D7" w14:textId="77777777" w:rsidR="00FE3230" w:rsidRPr="00E90804" w:rsidRDefault="00E90804" w:rsidP="00E90804">
      <w:pPr>
        <w:pBdr>
          <w:top w:val="single" w:sz="4" w:space="1" w:color="auto"/>
          <w:left w:val="single" w:sz="4" w:space="4" w:color="auto"/>
          <w:bottom w:val="single" w:sz="4" w:space="0" w:color="auto"/>
          <w:right w:val="single" w:sz="4" w:space="4" w:color="auto"/>
        </w:pBdr>
        <w:suppressAutoHyphens w:val="0"/>
        <w:spacing w:before="120" w:after="120"/>
        <w:ind w:firstLine="709"/>
        <w:jc w:val="both"/>
        <w:rPr>
          <w:rFonts w:ascii="Arial" w:hAnsi="Arial" w:cs="Arial"/>
          <w:sz w:val="22"/>
          <w:szCs w:val="22"/>
          <w:lang w:eastAsia="fr-FR"/>
        </w:rPr>
      </w:pPr>
      <w:r>
        <w:rPr>
          <w:rFonts w:ascii="Arial" w:hAnsi="Arial" w:cs="Arial"/>
          <w:sz w:val="22"/>
          <w:szCs w:val="22"/>
          <w:lang w:eastAsia="fr-FR"/>
        </w:rPr>
        <w:t>Signature du titulaire :</w:t>
      </w:r>
    </w:p>
    <w:p w14:paraId="07539CEF" w14:textId="77777777" w:rsidR="00FE3230" w:rsidRDefault="00FE3230" w:rsidP="00E65744">
      <w:pPr>
        <w:pBdr>
          <w:top w:val="single" w:sz="4" w:space="1" w:color="auto"/>
          <w:left w:val="single" w:sz="4" w:space="4" w:color="auto"/>
          <w:bottom w:val="single" w:sz="4" w:space="0" w:color="auto"/>
          <w:right w:val="single" w:sz="4" w:space="4" w:color="auto"/>
        </w:pBdr>
        <w:suppressAutoHyphens w:val="0"/>
        <w:spacing w:before="120" w:after="120"/>
        <w:ind w:firstLine="709"/>
        <w:jc w:val="both"/>
        <w:rPr>
          <w:rFonts w:ascii="Calibri" w:hAnsi="Calibri"/>
          <w:sz w:val="22"/>
          <w:szCs w:val="22"/>
          <w:lang w:eastAsia="fr-FR"/>
        </w:rPr>
      </w:pPr>
    </w:p>
    <w:p w14:paraId="2DB83279" w14:textId="77777777" w:rsidR="00E65744" w:rsidRDefault="00E65744" w:rsidP="00E75653">
      <w:pPr>
        <w:suppressAutoHyphens w:val="0"/>
        <w:rPr>
          <w:rFonts w:ascii="Calibri" w:hAnsi="Calibri"/>
          <w:b/>
          <w:bCs/>
          <w:sz w:val="18"/>
          <w:szCs w:val="18"/>
          <w:lang w:eastAsia="fr-FR"/>
        </w:rPr>
      </w:pPr>
    </w:p>
    <w:p w14:paraId="0E7527E6" w14:textId="29796D83" w:rsidR="00E75653" w:rsidRPr="005734E3" w:rsidRDefault="00A82636" w:rsidP="00E75653">
      <w:pPr>
        <w:suppressAutoHyphens w:val="0"/>
        <w:rPr>
          <w:rFonts w:ascii="Arial" w:hAnsi="Arial" w:cs="Arial"/>
          <w:sz w:val="22"/>
          <w:szCs w:val="22"/>
          <w:lang w:eastAsia="fr-FR"/>
        </w:rPr>
      </w:pPr>
      <w:r w:rsidRPr="005734E3">
        <w:rPr>
          <w:rFonts w:ascii="Arial" w:hAnsi="Arial" w:cs="Arial"/>
          <w:b/>
          <w:bCs/>
          <w:sz w:val="22"/>
          <w:szCs w:val="22"/>
          <w:lang w:eastAsia="fr-FR"/>
        </w:rPr>
        <w:t>Imputation budgétaire :</w:t>
      </w:r>
      <w:r w:rsidRPr="005734E3">
        <w:rPr>
          <w:rFonts w:ascii="Arial" w:hAnsi="Arial" w:cs="Arial"/>
          <w:b/>
          <w:bCs/>
          <w:sz w:val="22"/>
          <w:szCs w:val="22"/>
          <w:lang w:eastAsia="fr-FR"/>
        </w:rPr>
        <w:tab/>
      </w:r>
      <w:r w:rsidRPr="005734E3">
        <w:rPr>
          <w:rFonts w:ascii="Arial" w:hAnsi="Arial" w:cs="Arial"/>
          <w:b/>
          <w:bCs/>
          <w:sz w:val="22"/>
          <w:szCs w:val="22"/>
          <w:lang w:eastAsia="fr-FR"/>
        </w:rPr>
        <w:tab/>
      </w:r>
      <w:r w:rsidRPr="005734E3">
        <w:rPr>
          <w:rFonts w:ascii="Arial" w:hAnsi="Arial" w:cs="Arial"/>
          <w:b/>
          <w:bCs/>
          <w:sz w:val="22"/>
          <w:szCs w:val="22"/>
          <w:lang w:eastAsia="fr-FR"/>
        </w:rPr>
        <w:tab/>
        <w:t>A</w:t>
      </w:r>
      <w:r w:rsidR="007B1A12">
        <w:rPr>
          <w:rFonts w:ascii="Arial" w:hAnsi="Arial" w:cs="Arial"/>
          <w:sz w:val="22"/>
          <w:szCs w:val="22"/>
          <w:lang w:eastAsia="fr-FR"/>
        </w:rPr>
        <w:t>nnées d’imputation </w:t>
      </w:r>
      <w:r w:rsidR="00BC1B5E">
        <w:rPr>
          <w:rFonts w:ascii="Arial" w:hAnsi="Arial" w:cs="Arial"/>
          <w:sz w:val="22"/>
          <w:szCs w:val="22"/>
          <w:lang w:eastAsia="fr-FR"/>
        </w:rPr>
        <w:t>: 202</w:t>
      </w:r>
      <w:r w:rsidR="008C514D">
        <w:rPr>
          <w:rFonts w:ascii="Arial" w:hAnsi="Arial" w:cs="Arial"/>
          <w:sz w:val="22"/>
          <w:szCs w:val="22"/>
          <w:lang w:eastAsia="fr-FR"/>
        </w:rPr>
        <w:t>6</w:t>
      </w:r>
    </w:p>
    <w:p w14:paraId="3F885129" w14:textId="77777777" w:rsidR="00E75653" w:rsidRPr="005734E3" w:rsidRDefault="00E75653" w:rsidP="00E75653">
      <w:pPr>
        <w:suppressAutoHyphens w:val="0"/>
        <w:rPr>
          <w:rFonts w:ascii="Arial" w:hAnsi="Arial" w:cs="Arial"/>
          <w:sz w:val="22"/>
          <w:szCs w:val="22"/>
          <w:lang w:eastAsia="fr-FR"/>
        </w:rPr>
      </w:pP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t>Code de programme : 107</w:t>
      </w:r>
    </w:p>
    <w:p w14:paraId="6B9E6AFB" w14:textId="77777777" w:rsidR="00E75653" w:rsidRPr="005734E3" w:rsidRDefault="00E75653" w:rsidP="00E75653">
      <w:pPr>
        <w:suppressAutoHyphens w:val="0"/>
        <w:rPr>
          <w:rFonts w:ascii="Arial" w:hAnsi="Arial" w:cs="Arial"/>
          <w:sz w:val="22"/>
          <w:szCs w:val="22"/>
          <w:lang w:eastAsia="fr-FR"/>
        </w:rPr>
      </w:pP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r>
      <w:r w:rsidR="007B1A12">
        <w:rPr>
          <w:rFonts w:ascii="Arial" w:hAnsi="Arial" w:cs="Arial"/>
          <w:sz w:val="22"/>
          <w:szCs w:val="22"/>
          <w:lang w:eastAsia="fr-FR"/>
        </w:rPr>
        <w:t>Article de prévision : 02</w:t>
      </w:r>
    </w:p>
    <w:p w14:paraId="377B1E43" w14:textId="77777777" w:rsidR="00E75653" w:rsidRPr="00E75653" w:rsidRDefault="00E75653" w:rsidP="00E75653">
      <w:pPr>
        <w:suppressAutoHyphens w:val="0"/>
        <w:rPr>
          <w:rFonts w:ascii="Calibri" w:hAnsi="Calibri"/>
          <w:sz w:val="22"/>
          <w:szCs w:val="22"/>
          <w:lang w:eastAsia="fr-FR"/>
        </w:rPr>
      </w:pPr>
    </w:p>
    <w:p w14:paraId="0944CC95" w14:textId="77777777" w:rsidR="00373294" w:rsidRDefault="00E75653" w:rsidP="00373294">
      <w:pPr>
        <w:ind w:left="4245" w:hanging="4245"/>
        <w:jc w:val="both"/>
        <w:rPr>
          <w:color w:val="0000FF"/>
        </w:rPr>
      </w:pPr>
      <w:r w:rsidRPr="005734E3">
        <w:rPr>
          <w:rFonts w:ascii="Arial" w:hAnsi="Arial" w:cs="Arial"/>
          <w:b/>
          <w:sz w:val="22"/>
          <w:szCs w:val="22"/>
          <w:lang w:eastAsia="fr-FR"/>
        </w:rPr>
        <w:t>Autres informations</w:t>
      </w:r>
      <w:r w:rsidR="006B092D">
        <w:rPr>
          <w:rFonts w:ascii="Calibri" w:hAnsi="Calibri"/>
          <w:sz w:val="22"/>
          <w:szCs w:val="22"/>
          <w:lang w:eastAsia="fr-FR"/>
        </w:rPr>
        <w:t> :</w:t>
      </w:r>
      <w:r w:rsidR="006B092D">
        <w:rPr>
          <w:rFonts w:ascii="Calibri" w:hAnsi="Calibri"/>
          <w:sz w:val="22"/>
          <w:szCs w:val="22"/>
          <w:lang w:eastAsia="fr-FR"/>
        </w:rPr>
        <w:tab/>
      </w:r>
      <w:r w:rsidR="005734E3">
        <w:rPr>
          <w:rFonts w:ascii="Calibri" w:hAnsi="Calibri"/>
          <w:sz w:val="22"/>
          <w:szCs w:val="22"/>
          <w:lang w:eastAsia="fr-FR"/>
        </w:rPr>
        <w:tab/>
      </w:r>
      <w:r w:rsidRPr="005734E3">
        <w:rPr>
          <w:rFonts w:ascii="Arial" w:hAnsi="Arial" w:cs="Arial"/>
          <w:sz w:val="22"/>
          <w:szCs w:val="22"/>
          <w:lang w:eastAsia="fr-FR"/>
        </w:rPr>
        <w:t>Code CPV</w:t>
      </w:r>
      <w:r w:rsidR="00C60F82" w:rsidRPr="005734E3">
        <w:rPr>
          <w:rFonts w:ascii="Arial" w:hAnsi="Arial" w:cs="Arial"/>
          <w:sz w:val="22"/>
          <w:szCs w:val="22"/>
          <w:lang w:eastAsia="fr-FR"/>
        </w:rPr>
        <w:t> :</w:t>
      </w:r>
      <w:r w:rsidR="00401740" w:rsidRPr="00375533">
        <w:rPr>
          <w:rFonts w:ascii="Arial" w:hAnsi="Arial" w:cs="Arial"/>
        </w:rPr>
        <w:t xml:space="preserve"> </w:t>
      </w:r>
      <w:r w:rsidR="00373294">
        <w:t>90919200 – Services de nettoyage de bureaux.</w:t>
      </w:r>
    </w:p>
    <w:p w14:paraId="2F69143F" w14:textId="77777777" w:rsidR="00C727BF" w:rsidRDefault="00C727BF" w:rsidP="00C727B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540" w:hanging="3540"/>
        <w:jc w:val="both"/>
        <w:rPr>
          <w:rFonts w:ascii="Arial" w:hAnsi="Arial" w:cs="Arial"/>
        </w:rPr>
      </w:pPr>
    </w:p>
    <w:p w14:paraId="6D3A7D7D" w14:textId="77777777" w:rsidR="00E75653" w:rsidRDefault="00E75653" w:rsidP="00E75653">
      <w:pPr>
        <w:suppressAutoHyphens w:val="0"/>
        <w:rPr>
          <w:rFonts w:ascii="Arial" w:hAnsi="Arial" w:cs="Arial"/>
          <w:sz w:val="22"/>
          <w:szCs w:val="22"/>
          <w:lang w:eastAsia="fr-FR"/>
        </w:rPr>
      </w:pPr>
    </w:p>
    <w:p w14:paraId="77ED24FC" w14:textId="0D596DD0" w:rsidR="00721548" w:rsidRPr="004C1DE3" w:rsidRDefault="00C049BD" w:rsidP="00E75653">
      <w:pPr>
        <w:suppressAutoHyphens w:val="0"/>
        <w:rPr>
          <w:rFonts w:ascii="Arial" w:hAnsi="Arial" w:cs="Arial"/>
          <w:b/>
          <w:sz w:val="22"/>
          <w:szCs w:val="22"/>
          <w:u w:val="single"/>
          <w:lang w:eastAsia="fr-FR"/>
        </w:rPr>
      </w:pPr>
      <w:r>
        <w:rPr>
          <w:rFonts w:ascii="Arial" w:hAnsi="Arial" w:cs="Arial"/>
          <w:b/>
          <w:sz w:val="22"/>
          <w:szCs w:val="22"/>
          <w:u w:val="single"/>
          <w:lang w:eastAsia="fr-FR"/>
        </w:rPr>
        <w:t xml:space="preserve">Lot </w:t>
      </w:r>
      <w:r w:rsidR="00151A8B">
        <w:rPr>
          <w:rFonts w:ascii="Arial" w:hAnsi="Arial" w:cs="Arial"/>
          <w:b/>
          <w:sz w:val="22"/>
          <w:szCs w:val="22"/>
          <w:u w:val="single"/>
          <w:lang w:eastAsia="fr-FR"/>
        </w:rPr>
        <w:t>8</w:t>
      </w:r>
      <w:r w:rsidR="00721548" w:rsidRPr="004C1DE3">
        <w:rPr>
          <w:rFonts w:ascii="Arial" w:hAnsi="Arial" w:cs="Arial"/>
          <w:b/>
          <w:sz w:val="22"/>
          <w:szCs w:val="22"/>
          <w:u w:val="single"/>
          <w:lang w:eastAsia="fr-FR"/>
        </w:rPr>
        <w:t xml:space="preserve"> : </w:t>
      </w:r>
    </w:p>
    <w:p w14:paraId="5FB0CC0F" w14:textId="77777777" w:rsidR="00373294" w:rsidRDefault="00373294" w:rsidP="00E75653">
      <w:pPr>
        <w:suppressAutoHyphens w:val="0"/>
        <w:rPr>
          <w:rFonts w:ascii="Arial" w:hAnsi="Arial" w:cs="Arial"/>
          <w:sz w:val="22"/>
          <w:szCs w:val="22"/>
          <w:lang w:eastAsia="fr-FR"/>
        </w:rPr>
      </w:pPr>
    </w:p>
    <w:p w14:paraId="1C34FC9D" w14:textId="24E126A4" w:rsidR="004A1954" w:rsidRPr="004C1DE3" w:rsidRDefault="00151A8B" w:rsidP="00E75653">
      <w:pPr>
        <w:suppressAutoHyphens w:val="0"/>
        <w:rPr>
          <w:rFonts w:ascii="Arial" w:hAnsi="Arial" w:cs="Arial"/>
          <w:sz w:val="22"/>
          <w:szCs w:val="22"/>
          <w:lang w:eastAsia="fr-FR"/>
        </w:rPr>
      </w:pPr>
      <w:r>
        <w:rPr>
          <w:rFonts w:ascii="Arial" w:hAnsi="Arial" w:cs="Arial"/>
          <w:sz w:val="22"/>
          <w:szCs w:val="22"/>
          <w:lang w:eastAsia="fr-FR"/>
        </w:rPr>
        <w:t>MA Foix</w:t>
      </w:r>
    </w:p>
    <w:p w14:paraId="37CBC517" w14:textId="77777777" w:rsidR="00721548" w:rsidRPr="004C1DE3" w:rsidRDefault="00721548" w:rsidP="00E75653">
      <w:pPr>
        <w:suppressAutoHyphens w:val="0"/>
        <w:rPr>
          <w:rFonts w:ascii="Arial" w:hAnsi="Arial" w:cs="Arial"/>
          <w:sz w:val="22"/>
          <w:szCs w:val="22"/>
          <w:lang w:eastAsia="fr-FR"/>
        </w:rPr>
      </w:pPr>
    </w:p>
    <w:p w14:paraId="1F54C3B9" w14:textId="77777777" w:rsidR="00721548" w:rsidRPr="005734E3" w:rsidRDefault="00721548" w:rsidP="00E75653">
      <w:pPr>
        <w:suppressAutoHyphens w:val="0"/>
        <w:rPr>
          <w:rFonts w:ascii="Arial" w:hAnsi="Arial" w:cs="Arial"/>
          <w:sz w:val="22"/>
          <w:szCs w:val="22"/>
          <w:lang w:eastAsia="fr-FR"/>
        </w:rPr>
      </w:pPr>
    </w:p>
    <w:p w14:paraId="11E544CF" w14:textId="77777777" w:rsidR="00FA7E67" w:rsidRDefault="00FA7E67">
      <w:pPr>
        <w:suppressAutoHyphens w:val="0"/>
        <w:rPr>
          <w:rFonts w:ascii="Calibri" w:hAnsi="Calibri" w:cs="Arial"/>
          <w:b/>
          <w:sz w:val="22"/>
          <w:szCs w:val="20"/>
        </w:rPr>
      </w:pPr>
      <w:r>
        <w:rPr>
          <w:rFonts w:ascii="Calibri" w:hAnsi="Calibri" w:cs="Arial"/>
          <w:b/>
          <w:sz w:val="22"/>
        </w:rPr>
        <w:br w:type="page"/>
      </w:r>
    </w:p>
    <w:p w14:paraId="238D804F" w14:textId="77777777" w:rsidR="00E75653" w:rsidRPr="00C15DA4" w:rsidRDefault="00E75653">
      <w:pPr>
        <w:pStyle w:val="En-tte"/>
        <w:tabs>
          <w:tab w:val="clear" w:pos="4536"/>
          <w:tab w:val="clear" w:pos="9072"/>
        </w:tabs>
        <w:rPr>
          <w:rFonts w:ascii="Arial" w:hAnsi="Arial" w:cs="Arial"/>
          <w:b/>
          <w:sz w:val="22"/>
        </w:rPr>
      </w:pPr>
      <w:r w:rsidRPr="00C15DA4">
        <w:rPr>
          <w:rFonts w:ascii="Arial" w:hAnsi="Arial" w:cs="Arial"/>
          <w:b/>
          <w:sz w:val="22"/>
        </w:rPr>
        <w:lastRenderedPageBreak/>
        <w:t>I - Identification des parties</w:t>
      </w:r>
    </w:p>
    <w:p w14:paraId="068018A4" w14:textId="77777777" w:rsidR="00E75653" w:rsidRPr="00C15DA4" w:rsidRDefault="00E75653">
      <w:pPr>
        <w:pStyle w:val="En-tte"/>
        <w:tabs>
          <w:tab w:val="clear" w:pos="4536"/>
          <w:tab w:val="clear" w:pos="9072"/>
        </w:tabs>
        <w:rPr>
          <w:rFonts w:ascii="Arial" w:hAnsi="Arial" w:cs="Arial"/>
          <w:sz w:val="22"/>
        </w:rPr>
      </w:pPr>
    </w:p>
    <w:p w14:paraId="7B3DF90E" w14:textId="77777777" w:rsidR="00EC6FA7" w:rsidRPr="00C15DA4" w:rsidRDefault="00E75653" w:rsidP="00E75653">
      <w:pPr>
        <w:snapToGrid w:val="0"/>
        <w:ind w:right="65"/>
        <w:jc w:val="both"/>
        <w:rPr>
          <w:rFonts w:ascii="Arial" w:hAnsi="Arial" w:cs="Arial"/>
          <w:b/>
          <w:sz w:val="22"/>
        </w:rPr>
      </w:pPr>
      <w:r w:rsidRPr="00C15DA4">
        <w:rPr>
          <w:rFonts w:ascii="Arial" w:hAnsi="Arial" w:cs="Arial"/>
          <w:b/>
          <w:sz w:val="22"/>
        </w:rPr>
        <w:t>I.1 -</w:t>
      </w:r>
      <w:r w:rsidRPr="00C15DA4">
        <w:rPr>
          <w:rFonts w:ascii="Arial" w:hAnsi="Arial" w:cs="Arial"/>
          <w:sz w:val="22"/>
        </w:rPr>
        <w:t xml:space="preserve"> </w:t>
      </w:r>
      <w:r w:rsidRPr="00C15DA4">
        <w:rPr>
          <w:rFonts w:ascii="Arial" w:hAnsi="Arial" w:cs="Arial"/>
          <w:b/>
          <w:sz w:val="22"/>
        </w:rPr>
        <w:t>Pouvoir adjudicateur :</w:t>
      </w:r>
    </w:p>
    <w:p w14:paraId="1388981B" w14:textId="77777777" w:rsidR="00E75653" w:rsidRPr="00C15DA4" w:rsidRDefault="00E75653">
      <w:pPr>
        <w:pStyle w:val="En-tte"/>
        <w:tabs>
          <w:tab w:val="clear" w:pos="4536"/>
          <w:tab w:val="clear" w:pos="9072"/>
        </w:tabs>
        <w:rPr>
          <w:rFonts w:ascii="Arial" w:hAnsi="Arial" w:cs="Arial"/>
          <w:sz w:val="22"/>
        </w:rPr>
      </w:pPr>
    </w:p>
    <w:p w14:paraId="7A400DC2" w14:textId="77777777" w:rsidR="00E75653" w:rsidRDefault="00E75653" w:rsidP="005B29CD">
      <w:pPr>
        <w:pStyle w:val="En-tte"/>
        <w:tabs>
          <w:tab w:val="clear" w:pos="4536"/>
          <w:tab w:val="clear" w:pos="9072"/>
        </w:tabs>
        <w:snapToGrid w:val="0"/>
        <w:jc w:val="both"/>
        <w:rPr>
          <w:rFonts w:ascii="Arial" w:hAnsi="Arial" w:cs="Arial"/>
          <w:sz w:val="22"/>
        </w:rPr>
      </w:pPr>
      <w:r w:rsidRPr="00C15DA4">
        <w:rPr>
          <w:rFonts w:ascii="Arial" w:hAnsi="Arial" w:cs="Arial"/>
          <w:b/>
          <w:bCs/>
          <w:sz w:val="22"/>
        </w:rPr>
        <w:t>Identité et qualité du signataire :</w:t>
      </w:r>
      <w:r w:rsidRPr="00C15DA4">
        <w:rPr>
          <w:rFonts w:ascii="Arial" w:hAnsi="Arial" w:cs="Arial"/>
          <w:sz w:val="22"/>
        </w:rPr>
        <w:t xml:space="preserve"> Le représentant du Pouvoir Adjudicateur, </w:t>
      </w:r>
    </w:p>
    <w:p w14:paraId="065CD666" w14:textId="77777777" w:rsidR="00401740" w:rsidRDefault="00401740" w:rsidP="005B29CD">
      <w:pPr>
        <w:pStyle w:val="En-tte"/>
        <w:tabs>
          <w:tab w:val="clear" w:pos="4536"/>
          <w:tab w:val="clear" w:pos="9072"/>
        </w:tabs>
        <w:snapToGrid w:val="0"/>
        <w:jc w:val="both"/>
        <w:rPr>
          <w:rFonts w:ascii="Arial" w:hAnsi="Arial" w:cs="Arial"/>
          <w:sz w:val="22"/>
        </w:rPr>
      </w:pPr>
    </w:p>
    <w:p w14:paraId="3299B18A" w14:textId="77777777" w:rsidR="00401740" w:rsidRPr="00401740" w:rsidRDefault="00401740" w:rsidP="00800416">
      <w:pPr>
        <w:pStyle w:val="liste2"/>
        <w:numPr>
          <w:ilvl w:val="0"/>
          <w:numId w:val="0"/>
        </w:numPr>
        <w:tabs>
          <w:tab w:val="num" w:pos="900"/>
        </w:tabs>
        <w:jc w:val="left"/>
      </w:pPr>
      <w:r w:rsidRPr="00401740">
        <w:t>M Stéphane GELY</w:t>
      </w:r>
      <w:r w:rsidRPr="00401740">
        <w:rPr>
          <w:rStyle w:val="Textedelespacerserv"/>
          <w:color w:val="auto"/>
        </w:rPr>
        <w:t>, Directeur Interrégional des Services Pénitentiaires de Toulouse</w:t>
      </w:r>
    </w:p>
    <w:p w14:paraId="3AD68C92" w14:textId="7461A7C3" w:rsidR="00151A8B" w:rsidRPr="003C0889" w:rsidRDefault="00151A8B" w:rsidP="00151A8B">
      <w:pPr>
        <w:pStyle w:val="En-tte"/>
        <w:snapToGrid w:val="0"/>
        <w:jc w:val="both"/>
        <w:rPr>
          <w:rFonts w:ascii="Arial" w:hAnsi="Arial" w:cs="Arial"/>
          <w:bCs/>
          <w:sz w:val="22"/>
          <w:lang w:eastAsia="fr-FR"/>
        </w:rPr>
      </w:pPr>
      <w:r w:rsidRPr="003C0889">
        <w:rPr>
          <w:rFonts w:ascii="Arial" w:hAnsi="Arial" w:cs="Arial"/>
          <w:bCs/>
          <w:sz w:val="22"/>
          <w:lang w:eastAsia="fr-FR"/>
        </w:rPr>
        <w:t>5 esplanades compans caf</w:t>
      </w:r>
      <w:r w:rsidR="001974B8">
        <w:rPr>
          <w:rFonts w:ascii="Arial" w:hAnsi="Arial" w:cs="Arial"/>
          <w:bCs/>
          <w:sz w:val="22"/>
          <w:lang w:eastAsia="fr-FR"/>
        </w:rPr>
        <w:t>f</w:t>
      </w:r>
      <w:r w:rsidRPr="003C0889">
        <w:rPr>
          <w:rFonts w:ascii="Arial" w:hAnsi="Arial" w:cs="Arial"/>
          <w:bCs/>
          <w:sz w:val="22"/>
          <w:lang w:eastAsia="fr-FR"/>
        </w:rPr>
        <w:t>arelli</w:t>
      </w:r>
    </w:p>
    <w:p w14:paraId="53DB85DE" w14:textId="1754FF72" w:rsidR="00151A8B" w:rsidRPr="003C0889" w:rsidRDefault="00151A8B" w:rsidP="00151A8B">
      <w:pPr>
        <w:pStyle w:val="En-tte"/>
        <w:snapToGrid w:val="0"/>
        <w:jc w:val="both"/>
        <w:rPr>
          <w:rFonts w:ascii="Arial" w:hAnsi="Arial" w:cs="Arial"/>
          <w:bCs/>
          <w:sz w:val="22"/>
          <w:lang w:eastAsia="fr-FR"/>
        </w:rPr>
      </w:pPr>
      <w:r w:rsidRPr="003C0889">
        <w:rPr>
          <w:rFonts w:ascii="Arial" w:hAnsi="Arial" w:cs="Arial"/>
          <w:bCs/>
          <w:sz w:val="22"/>
          <w:lang w:eastAsia="fr-FR"/>
        </w:rPr>
        <w:t>310</w:t>
      </w:r>
      <w:r w:rsidR="00BE0E5E">
        <w:rPr>
          <w:rFonts w:ascii="Arial" w:hAnsi="Arial" w:cs="Arial"/>
          <w:bCs/>
          <w:sz w:val="22"/>
          <w:lang w:eastAsia="fr-FR"/>
        </w:rPr>
        <w:t>15</w:t>
      </w:r>
      <w:r w:rsidRPr="003C0889">
        <w:rPr>
          <w:rFonts w:ascii="Arial" w:hAnsi="Arial" w:cs="Arial"/>
          <w:bCs/>
          <w:sz w:val="22"/>
          <w:lang w:eastAsia="fr-FR"/>
        </w:rPr>
        <w:t xml:space="preserve"> TOULOUSE Cedex 6</w:t>
      </w:r>
    </w:p>
    <w:p w14:paraId="7B2A2836" w14:textId="77777777" w:rsidR="005B29CD" w:rsidRPr="00C15DA4" w:rsidRDefault="005B29CD" w:rsidP="005B29CD">
      <w:pPr>
        <w:pStyle w:val="En-tte"/>
        <w:tabs>
          <w:tab w:val="clear" w:pos="4536"/>
          <w:tab w:val="clear" w:pos="9072"/>
        </w:tabs>
        <w:snapToGrid w:val="0"/>
        <w:jc w:val="both"/>
        <w:rPr>
          <w:rFonts w:ascii="Arial" w:hAnsi="Arial" w:cs="Arial"/>
          <w:sz w:val="22"/>
        </w:rPr>
      </w:pPr>
    </w:p>
    <w:p w14:paraId="1B558CDD" w14:textId="77777777" w:rsidR="00E75653" w:rsidRPr="00C15DA4" w:rsidRDefault="00E75653" w:rsidP="009C065E">
      <w:pPr>
        <w:pStyle w:val="En-tte"/>
        <w:tabs>
          <w:tab w:val="clear" w:pos="4536"/>
          <w:tab w:val="clear" w:pos="9072"/>
        </w:tabs>
        <w:snapToGrid w:val="0"/>
        <w:jc w:val="both"/>
        <w:rPr>
          <w:rFonts w:ascii="Arial" w:hAnsi="Arial" w:cs="Arial"/>
          <w:b/>
          <w:sz w:val="22"/>
        </w:rPr>
      </w:pPr>
      <w:r w:rsidRPr="00C15DA4">
        <w:rPr>
          <w:rFonts w:ascii="Arial" w:hAnsi="Arial" w:cs="Arial"/>
          <w:b/>
          <w:sz w:val="22"/>
        </w:rPr>
        <w:t xml:space="preserve">Personne habilitée à fournir les renseignements mentionnés à l’article </w:t>
      </w:r>
      <w:r w:rsidR="009849A2">
        <w:rPr>
          <w:rFonts w:ascii="Arial" w:hAnsi="Arial" w:cs="Arial"/>
          <w:b/>
          <w:sz w:val="22"/>
        </w:rPr>
        <w:t>R.2191-60 du code la commande publique :</w:t>
      </w:r>
    </w:p>
    <w:p w14:paraId="3C09CDD5" w14:textId="77777777" w:rsidR="00E75653" w:rsidRDefault="00E75653" w:rsidP="00E75653">
      <w:pPr>
        <w:pStyle w:val="En-tte"/>
        <w:tabs>
          <w:tab w:val="clear" w:pos="4536"/>
          <w:tab w:val="clear" w:pos="9072"/>
        </w:tabs>
        <w:jc w:val="both"/>
        <w:rPr>
          <w:rFonts w:ascii="Arial" w:hAnsi="Arial" w:cs="Arial"/>
          <w:sz w:val="22"/>
        </w:rPr>
      </w:pPr>
    </w:p>
    <w:p w14:paraId="5F2A2C29" w14:textId="0651D994" w:rsidR="00401740" w:rsidRPr="005D4F68" w:rsidRDefault="00401740" w:rsidP="00800416">
      <w:pPr>
        <w:tabs>
          <w:tab w:val="left" w:pos="-1440"/>
          <w:tab w:val="left" w:pos="-720"/>
          <w:tab w:val="left" w:pos="16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Arial" w:hAnsi="Arial" w:cs="Arial"/>
          <w:sz w:val="22"/>
          <w:szCs w:val="22"/>
        </w:rPr>
      </w:pPr>
      <w:r w:rsidRPr="005D4F68">
        <w:rPr>
          <w:rFonts w:ascii="Arial" w:hAnsi="Arial" w:cs="Arial"/>
          <w:sz w:val="22"/>
          <w:szCs w:val="22"/>
        </w:rPr>
        <w:t xml:space="preserve">Madame </w:t>
      </w:r>
      <w:r w:rsidR="00151A8B">
        <w:rPr>
          <w:rFonts w:ascii="Arial" w:hAnsi="Arial" w:cs="Arial"/>
          <w:sz w:val="22"/>
          <w:szCs w:val="22"/>
        </w:rPr>
        <w:t>Stéphanie LACOMBE</w:t>
      </w:r>
      <w:r w:rsidRPr="005D4F68">
        <w:rPr>
          <w:rFonts w:ascii="Arial" w:hAnsi="Arial" w:cs="Arial"/>
          <w:sz w:val="22"/>
          <w:szCs w:val="22"/>
        </w:rPr>
        <w:t>, chef du département du budget et des finances à la DISP de Toulouse</w:t>
      </w:r>
    </w:p>
    <w:p w14:paraId="6FECFB2E" w14:textId="77777777" w:rsidR="00401740" w:rsidRPr="005D4F68" w:rsidRDefault="00401740" w:rsidP="00E75653">
      <w:pPr>
        <w:pStyle w:val="En-tte"/>
        <w:tabs>
          <w:tab w:val="clear" w:pos="4536"/>
          <w:tab w:val="clear" w:pos="9072"/>
        </w:tabs>
        <w:jc w:val="both"/>
        <w:rPr>
          <w:rFonts w:ascii="Arial" w:hAnsi="Arial" w:cs="Arial"/>
          <w:sz w:val="22"/>
          <w:szCs w:val="22"/>
        </w:rPr>
      </w:pPr>
    </w:p>
    <w:p w14:paraId="716D0F31" w14:textId="77777777" w:rsidR="00E75653" w:rsidRPr="00C15DA4" w:rsidRDefault="00E75653" w:rsidP="00EC49F7">
      <w:pPr>
        <w:pStyle w:val="En-tte"/>
        <w:tabs>
          <w:tab w:val="clear" w:pos="4536"/>
          <w:tab w:val="clear" w:pos="9072"/>
        </w:tabs>
        <w:snapToGrid w:val="0"/>
        <w:spacing w:before="120"/>
        <w:jc w:val="both"/>
        <w:rPr>
          <w:rFonts w:ascii="Arial" w:hAnsi="Arial" w:cs="Arial"/>
          <w:sz w:val="22"/>
        </w:rPr>
      </w:pPr>
      <w:r w:rsidRPr="00C15DA4">
        <w:rPr>
          <w:rFonts w:ascii="Arial" w:hAnsi="Arial" w:cs="Arial"/>
          <w:b/>
          <w:sz w:val="22"/>
        </w:rPr>
        <w:t>Désignation du comptable</w:t>
      </w:r>
      <w:r w:rsidR="00B156B9" w:rsidRPr="00C15DA4">
        <w:rPr>
          <w:rFonts w:ascii="Arial" w:hAnsi="Arial" w:cs="Arial"/>
          <w:b/>
          <w:sz w:val="22"/>
        </w:rPr>
        <w:t xml:space="preserve"> assignataire : </w:t>
      </w:r>
    </w:p>
    <w:p w14:paraId="7FECB1D3" w14:textId="77777777" w:rsidR="00EC49F7" w:rsidRPr="008115D4" w:rsidRDefault="00EC49F7" w:rsidP="00EC49F7">
      <w:pPr>
        <w:pStyle w:val="En-tte"/>
        <w:tabs>
          <w:tab w:val="clear" w:pos="4536"/>
          <w:tab w:val="clear" w:pos="9072"/>
        </w:tabs>
        <w:rPr>
          <w:rFonts w:ascii="Calibri" w:hAnsi="Calibri" w:cs="Arial"/>
          <w:sz w:val="16"/>
          <w:szCs w:val="16"/>
        </w:rPr>
      </w:pPr>
    </w:p>
    <w:p w14:paraId="366EE291" w14:textId="77777777" w:rsidR="00800416" w:rsidRPr="005D4F68" w:rsidRDefault="00800416" w:rsidP="00800416">
      <w:pPr>
        <w:jc w:val="both"/>
        <w:rPr>
          <w:rFonts w:ascii="Arial" w:hAnsi="Arial" w:cs="Arial"/>
          <w:sz w:val="22"/>
          <w:szCs w:val="22"/>
        </w:rPr>
      </w:pPr>
      <w:r w:rsidRPr="005D4F68">
        <w:rPr>
          <w:rFonts w:ascii="Arial" w:hAnsi="Arial" w:cs="Arial"/>
          <w:sz w:val="22"/>
          <w:szCs w:val="22"/>
        </w:rPr>
        <w:t>M. le Directeur Régional des Finances Publiques de Midi-Pyrénées – 15 place Occitane – 31 039 Toulouse Cedex</w:t>
      </w:r>
    </w:p>
    <w:p w14:paraId="56F69257" w14:textId="77777777" w:rsidR="00EC49F7" w:rsidRDefault="00EC49F7" w:rsidP="00EC49F7">
      <w:pPr>
        <w:rPr>
          <w:rFonts w:ascii="Calibri" w:hAnsi="Calibri" w:cs="Arial"/>
          <w:sz w:val="22"/>
          <w:szCs w:val="20"/>
        </w:rPr>
      </w:pPr>
    </w:p>
    <w:p w14:paraId="4C590040" w14:textId="77777777" w:rsidR="00EC49F7" w:rsidRPr="005734E3" w:rsidRDefault="00EC49F7" w:rsidP="00EC49F7">
      <w:pPr>
        <w:rPr>
          <w:rFonts w:ascii="Arial" w:hAnsi="Arial" w:cs="Arial"/>
          <w:sz w:val="22"/>
          <w:szCs w:val="20"/>
        </w:rPr>
      </w:pPr>
      <w:r w:rsidRPr="005734E3">
        <w:rPr>
          <w:rFonts w:ascii="Arial" w:hAnsi="Arial" w:cs="Arial"/>
          <w:sz w:val="22"/>
          <w:szCs w:val="20"/>
        </w:rPr>
        <w:t xml:space="preserve">Le changement d’adresse n’est pas constaté par voie d’avenant. </w:t>
      </w:r>
    </w:p>
    <w:p w14:paraId="0D6B7FA1" w14:textId="77777777" w:rsidR="005335CD" w:rsidRPr="005734E3" w:rsidRDefault="005335CD">
      <w:pPr>
        <w:rPr>
          <w:rFonts w:ascii="Arial" w:hAnsi="Arial" w:cs="Arial"/>
          <w:b/>
          <w:bCs/>
          <w:sz w:val="22"/>
        </w:rPr>
      </w:pPr>
    </w:p>
    <w:p w14:paraId="700BF7EF" w14:textId="77777777" w:rsidR="00E75653" w:rsidRPr="005734E3" w:rsidRDefault="00E75653">
      <w:pPr>
        <w:rPr>
          <w:rFonts w:ascii="Arial" w:hAnsi="Arial" w:cs="Arial"/>
          <w:b/>
          <w:bCs/>
          <w:sz w:val="22"/>
        </w:rPr>
      </w:pPr>
      <w:r w:rsidRPr="005734E3">
        <w:rPr>
          <w:rFonts w:ascii="Arial" w:hAnsi="Arial" w:cs="Arial"/>
          <w:b/>
          <w:bCs/>
          <w:sz w:val="22"/>
        </w:rPr>
        <w:t>I.2 - Identification du titulaire</w:t>
      </w:r>
      <w:r w:rsidR="004556E9" w:rsidRPr="005734E3">
        <w:rPr>
          <w:rFonts w:ascii="Arial" w:hAnsi="Arial" w:cs="Arial"/>
          <w:b/>
          <w:bCs/>
          <w:sz w:val="22"/>
        </w:rPr>
        <w:t> :</w:t>
      </w:r>
    </w:p>
    <w:p w14:paraId="163391B9" w14:textId="77777777" w:rsidR="005335CD" w:rsidRPr="005734E3" w:rsidRDefault="005335CD">
      <w:pPr>
        <w:rPr>
          <w:rFonts w:ascii="Arial" w:hAnsi="Arial" w:cs="Arial"/>
          <w:b/>
          <w:bCs/>
          <w:sz w:val="22"/>
        </w:rPr>
      </w:pPr>
    </w:p>
    <w:p w14:paraId="536A3076"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r w:rsidRPr="005734E3">
        <w:rPr>
          <w:rFonts w:ascii="Arial" w:hAnsi="Arial" w:cs="Arial"/>
          <w:sz w:val="22"/>
          <w:szCs w:val="22"/>
          <w:lang w:eastAsia="fr-FR"/>
        </w:rPr>
        <w:t>Je soussigné(e)</w:t>
      </w:r>
      <w:r w:rsidRPr="005734E3">
        <w:rPr>
          <w:rFonts w:ascii="Arial" w:hAnsi="Arial" w:cs="Arial"/>
          <w:sz w:val="22"/>
          <w:szCs w:val="22"/>
          <w:vertAlign w:val="superscript"/>
          <w:lang w:eastAsia="fr-FR"/>
        </w:rPr>
        <w:footnoteReference w:id="1"/>
      </w:r>
      <w:r w:rsidRPr="005734E3">
        <w:rPr>
          <w:rFonts w:ascii="Arial" w:hAnsi="Arial" w:cs="Arial"/>
          <w:sz w:val="22"/>
          <w:szCs w:val="22"/>
          <w:lang w:eastAsia="fr-FR"/>
        </w:rPr>
        <w:t xml:space="preserve">, </w:t>
      </w:r>
      <w:r w:rsidR="00DF52BA" w:rsidRPr="005734E3">
        <w:rPr>
          <w:rFonts w:ascii="Arial" w:hAnsi="Arial" w:cs="Arial"/>
          <w:sz w:val="22"/>
          <w:szCs w:val="22"/>
          <w:lang w:eastAsia="fr-FR"/>
        </w:rPr>
        <w:t>………………………………………………………………………………………..</w:t>
      </w:r>
    </w:p>
    <w:p w14:paraId="2BD1F8EF"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p>
    <w:p w14:paraId="3147A90A" w14:textId="77777777" w:rsidR="00E75653" w:rsidRPr="005734E3" w:rsidRDefault="00E75653" w:rsidP="00E75653">
      <w:pPr>
        <w:tabs>
          <w:tab w:val="left" w:pos="5760"/>
        </w:tabs>
        <w:suppressAutoHyphens w:val="0"/>
        <w:spacing w:line="240" w:lineRule="exact"/>
        <w:rPr>
          <w:rFonts w:ascii="Arial" w:hAnsi="Arial" w:cs="Arial"/>
          <w:b/>
          <w:sz w:val="22"/>
          <w:szCs w:val="22"/>
          <w:lang w:eastAsia="fr-FR"/>
        </w:rPr>
      </w:pPr>
      <w:r w:rsidRPr="005734E3">
        <w:rPr>
          <w:rFonts w:ascii="Arial" w:hAnsi="Arial" w:cs="Arial"/>
          <w:sz w:val="22"/>
          <w:szCs w:val="22"/>
          <w:lang w:eastAsia="fr-FR"/>
        </w:rPr>
        <w:t xml:space="preserve">agissant au nom et pour le compte de la </w:t>
      </w:r>
      <w:r w:rsidR="00DF52BA" w:rsidRPr="005734E3">
        <w:rPr>
          <w:rFonts w:ascii="Arial" w:hAnsi="Arial" w:cs="Arial"/>
          <w:sz w:val="22"/>
          <w:szCs w:val="22"/>
          <w:lang w:eastAsia="fr-FR"/>
        </w:rPr>
        <w:t>……………………………………………………</w:t>
      </w:r>
    </w:p>
    <w:p w14:paraId="252CB1A9"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p>
    <w:p w14:paraId="3EA86FBE"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r w:rsidRPr="005734E3">
        <w:rPr>
          <w:rFonts w:ascii="Arial" w:hAnsi="Arial" w:cs="Arial"/>
          <w:sz w:val="22"/>
          <w:szCs w:val="22"/>
          <w:lang w:eastAsia="fr-FR"/>
        </w:rPr>
        <w:t xml:space="preserve">au capital de </w:t>
      </w:r>
      <w:r w:rsidR="00DF52BA" w:rsidRPr="005734E3">
        <w:rPr>
          <w:rFonts w:ascii="Arial" w:hAnsi="Arial" w:cs="Arial"/>
          <w:sz w:val="22"/>
          <w:szCs w:val="22"/>
          <w:lang w:eastAsia="fr-FR"/>
        </w:rPr>
        <w:t>……………………………………………………………………………………………….</w:t>
      </w:r>
    </w:p>
    <w:p w14:paraId="5ED3B393"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p>
    <w:p w14:paraId="7A9CE94A" w14:textId="77777777" w:rsidR="00E75653" w:rsidRPr="005734E3" w:rsidRDefault="004556E9" w:rsidP="00E75653">
      <w:pPr>
        <w:tabs>
          <w:tab w:val="left" w:pos="5760"/>
        </w:tabs>
        <w:suppressAutoHyphens w:val="0"/>
        <w:spacing w:line="240" w:lineRule="exact"/>
        <w:rPr>
          <w:rFonts w:ascii="Arial" w:hAnsi="Arial" w:cs="Arial"/>
          <w:b/>
          <w:sz w:val="22"/>
          <w:szCs w:val="22"/>
          <w:lang w:eastAsia="fr-FR"/>
        </w:rPr>
      </w:pPr>
      <w:r w:rsidRPr="005734E3">
        <w:rPr>
          <w:rFonts w:ascii="Arial" w:hAnsi="Arial" w:cs="Arial"/>
          <w:sz w:val="22"/>
          <w:szCs w:val="22"/>
          <w:lang w:eastAsia="fr-FR"/>
        </w:rPr>
        <w:t>ayant son siège social :</w:t>
      </w:r>
      <w:r w:rsidR="00DF52BA" w:rsidRPr="005734E3">
        <w:rPr>
          <w:rFonts w:ascii="Arial" w:hAnsi="Arial" w:cs="Arial"/>
          <w:sz w:val="22"/>
          <w:szCs w:val="22"/>
          <w:lang w:eastAsia="fr-FR"/>
        </w:rPr>
        <w:t>……………………………………………………………………………….</w:t>
      </w:r>
    </w:p>
    <w:p w14:paraId="70AEA262" w14:textId="77777777" w:rsidR="00E75653" w:rsidRPr="005734E3" w:rsidRDefault="00DF52BA" w:rsidP="00DF52BA">
      <w:pPr>
        <w:tabs>
          <w:tab w:val="left" w:pos="5760"/>
        </w:tabs>
        <w:suppressAutoHyphens w:val="0"/>
        <w:spacing w:before="120" w:line="240" w:lineRule="exact"/>
        <w:rPr>
          <w:rFonts w:ascii="Arial" w:hAnsi="Arial" w:cs="Arial"/>
          <w:sz w:val="22"/>
          <w:szCs w:val="22"/>
          <w:lang w:eastAsia="fr-FR"/>
        </w:rPr>
      </w:pPr>
      <w:r w:rsidRPr="005734E3">
        <w:rPr>
          <w:rFonts w:ascii="Arial" w:hAnsi="Arial" w:cs="Arial"/>
          <w:sz w:val="22"/>
          <w:szCs w:val="22"/>
          <w:lang w:eastAsia="fr-FR"/>
        </w:rPr>
        <w:t>…………………………………………………………………………………………………………………..</w:t>
      </w:r>
    </w:p>
    <w:p w14:paraId="76987605"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p>
    <w:p w14:paraId="51F497B9" w14:textId="77777777" w:rsidR="00E75653" w:rsidRPr="005734E3" w:rsidRDefault="004556E9" w:rsidP="00E75653">
      <w:pPr>
        <w:tabs>
          <w:tab w:val="left" w:pos="5760"/>
        </w:tabs>
        <w:suppressAutoHyphens w:val="0"/>
        <w:spacing w:line="240" w:lineRule="exact"/>
        <w:rPr>
          <w:rFonts w:ascii="Arial" w:hAnsi="Arial" w:cs="Arial"/>
          <w:sz w:val="22"/>
          <w:szCs w:val="22"/>
          <w:lang w:eastAsia="fr-FR"/>
        </w:rPr>
      </w:pPr>
      <w:r w:rsidRPr="005734E3">
        <w:rPr>
          <w:rFonts w:ascii="Arial" w:hAnsi="Arial" w:cs="Arial"/>
          <w:sz w:val="22"/>
          <w:szCs w:val="22"/>
          <w:lang w:eastAsia="fr-FR"/>
        </w:rPr>
        <w:t>numéro de téléphone :</w:t>
      </w:r>
      <w:r w:rsidR="00DF52BA" w:rsidRPr="005734E3">
        <w:rPr>
          <w:rFonts w:ascii="Arial" w:hAnsi="Arial" w:cs="Arial"/>
          <w:sz w:val="22"/>
          <w:szCs w:val="22"/>
          <w:lang w:eastAsia="fr-FR"/>
        </w:rPr>
        <w:t>………………………………………………………………………………</w:t>
      </w:r>
    </w:p>
    <w:p w14:paraId="2F6D826E"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p>
    <w:p w14:paraId="173170DB"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r w:rsidRPr="005734E3">
        <w:rPr>
          <w:rFonts w:ascii="Arial" w:hAnsi="Arial" w:cs="Arial"/>
          <w:sz w:val="22"/>
          <w:szCs w:val="22"/>
          <w:lang w:eastAsia="fr-FR"/>
        </w:rPr>
        <w:t>Immatriculé(e) :</w:t>
      </w:r>
    </w:p>
    <w:p w14:paraId="5EC3528E" w14:textId="77777777" w:rsidR="00E75653" w:rsidRPr="005734E3" w:rsidRDefault="00E75653" w:rsidP="00F928DF">
      <w:pPr>
        <w:tabs>
          <w:tab w:val="left" w:pos="5760"/>
        </w:tabs>
        <w:suppressAutoHyphens w:val="0"/>
        <w:spacing w:before="60" w:line="240" w:lineRule="exact"/>
        <w:ind w:left="284" w:hanging="284"/>
        <w:rPr>
          <w:rFonts w:ascii="Arial" w:hAnsi="Arial" w:cs="Arial"/>
          <w:b/>
          <w:sz w:val="22"/>
          <w:szCs w:val="22"/>
          <w:lang w:eastAsia="fr-FR"/>
        </w:rPr>
      </w:pPr>
      <w:r w:rsidRPr="005734E3">
        <w:rPr>
          <w:rFonts w:ascii="Arial" w:hAnsi="Arial" w:cs="Arial"/>
          <w:sz w:val="22"/>
          <w:szCs w:val="22"/>
          <w:lang w:eastAsia="fr-FR"/>
        </w:rPr>
        <w:t>-</w:t>
      </w:r>
      <w:r w:rsidRPr="005734E3">
        <w:rPr>
          <w:rFonts w:ascii="Arial" w:hAnsi="Arial" w:cs="Arial"/>
          <w:sz w:val="22"/>
          <w:szCs w:val="22"/>
          <w:lang w:eastAsia="fr-FR"/>
        </w:rPr>
        <w:tab/>
        <w:t>numéro d'ide</w:t>
      </w:r>
      <w:r w:rsidR="004556E9" w:rsidRPr="005734E3">
        <w:rPr>
          <w:rFonts w:ascii="Arial" w:hAnsi="Arial" w:cs="Arial"/>
          <w:sz w:val="22"/>
          <w:szCs w:val="22"/>
          <w:lang w:eastAsia="fr-FR"/>
        </w:rPr>
        <w:t>ntité d'établissement (SIRET) :</w:t>
      </w:r>
      <w:r w:rsidR="00DF52BA" w:rsidRPr="005734E3">
        <w:rPr>
          <w:rFonts w:ascii="Arial" w:hAnsi="Arial" w:cs="Arial"/>
          <w:sz w:val="22"/>
          <w:szCs w:val="22"/>
          <w:lang w:eastAsia="fr-FR"/>
        </w:rPr>
        <w:t>…………………………………………………………………………………</w:t>
      </w:r>
    </w:p>
    <w:p w14:paraId="0642F8FE" w14:textId="77777777" w:rsidR="00E75653" w:rsidRPr="005734E3" w:rsidRDefault="00DF52BA" w:rsidP="00E75653">
      <w:pPr>
        <w:tabs>
          <w:tab w:val="left" w:pos="5760"/>
        </w:tabs>
        <w:suppressAutoHyphens w:val="0"/>
        <w:spacing w:line="240" w:lineRule="exact"/>
        <w:rPr>
          <w:rFonts w:ascii="Arial" w:hAnsi="Arial" w:cs="Arial"/>
          <w:sz w:val="22"/>
          <w:szCs w:val="22"/>
          <w:lang w:eastAsia="fr-FR"/>
        </w:rPr>
      </w:pPr>
      <w:r w:rsidRPr="005734E3">
        <w:rPr>
          <w:rFonts w:ascii="Arial" w:hAnsi="Arial" w:cs="Arial"/>
          <w:sz w:val="22"/>
          <w:szCs w:val="22"/>
          <w:lang w:eastAsia="fr-FR"/>
        </w:rPr>
        <w:t>.</w:t>
      </w:r>
    </w:p>
    <w:p w14:paraId="5256CEDC" w14:textId="77777777" w:rsidR="00E75653" w:rsidRPr="005734E3" w:rsidRDefault="00E75653" w:rsidP="00E75653">
      <w:pPr>
        <w:tabs>
          <w:tab w:val="left" w:pos="5760"/>
        </w:tabs>
        <w:suppressAutoHyphens w:val="0"/>
        <w:spacing w:line="240" w:lineRule="exact"/>
        <w:ind w:left="284" w:hanging="284"/>
        <w:rPr>
          <w:rFonts w:ascii="Arial" w:hAnsi="Arial" w:cs="Arial"/>
          <w:b/>
          <w:sz w:val="22"/>
          <w:szCs w:val="22"/>
          <w:lang w:eastAsia="fr-FR"/>
        </w:rPr>
      </w:pPr>
      <w:r w:rsidRPr="005734E3">
        <w:rPr>
          <w:rFonts w:ascii="Arial" w:hAnsi="Arial" w:cs="Arial"/>
          <w:sz w:val="22"/>
          <w:szCs w:val="22"/>
          <w:lang w:eastAsia="fr-FR"/>
        </w:rPr>
        <w:t xml:space="preserve">- </w:t>
      </w:r>
      <w:r w:rsidRPr="005734E3">
        <w:rPr>
          <w:rFonts w:ascii="Arial" w:hAnsi="Arial" w:cs="Arial"/>
          <w:sz w:val="22"/>
          <w:szCs w:val="22"/>
          <w:lang w:eastAsia="fr-FR"/>
        </w:rPr>
        <w:tab/>
        <w:t>code d'activit</w:t>
      </w:r>
      <w:r w:rsidR="005734E3">
        <w:rPr>
          <w:rFonts w:ascii="Arial" w:hAnsi="Arial" w:cs="Arial"/>
          <w:sz w:val="22"/>
          <w:szCs w:val="22"/>
          <w:lang w:eastAsia="fr-FR"/>
        </w:rPr>
        <w:t xml:space="preserve">é économique principale (APE) : </w:t>
      </w:r>
      <w:r w:rsidR="00DF52BA" w:rsidRPr="005734E3">
        <w:rPr>
          <w:rFonts w:ascii="Arial" w:hAnsi="Arial" w:cs="Arial"/>
          <w:sz w:val="22"/>
          <w:szCs w:val="22"/>
          <w:lang w:eastAsia="fr-FR"/>
        </w:rPr>
        <w:t>……………………………………………………………………..</w:t>
      </w:r>
    </w:p>
    <w:p w14:paraId="674ABCAA"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p>
    <w:p w14:paraId="3934B16E" w14:textId="77777777" w:rsidR="00E75653" w:rsidRPr="005734E3" w:rsidRDefault="00E75653" w:rsidP="00E75653">
      <w:pPr>
        <w:tabs>
          <w:tab w:val="left" w:pos="5760"/>
        </w:tabs>
        <w:suppressAutoHyphens w:val="0"/>
        <w:spacing w:line="240" w:lineRule="exact"/>
        <w:ind w:left="284" w:hanging="284"/>
        <w:rPr>
          <w:rFonts w:ascii="Arial" w:hAnsi="Arial" w:cs="Arial"/>
          <w:b/>
          <w:sz w:val="22"/>
          <w:szCs w:val="22"/>
          <w:lang w:eastAsia="fr-FR"/>
        </w:rPr>
      </w:pPr>
      <w:r w:rsidRPr="005734E3">
        <w:rPr>
          <w:rFonts w:ascii="Arial" w:hAnsi="Arial" w:cs="Arial"/>
          <w:sz w:val="22"/>
          <w:szCs w:val="22"/>
          <w:lang w:eastAsia="fr-FR"/>
        </w:rPr>
        <w:t xml:space="preserve">- </w:t>
      </w:r>
      <w:r w:rsidRPr="005734E3">
        <w:rPr>
          <w:rFonts w:ascii="Arial" w:hAnsi="Arial" w:cs="Arial"/>
          <w:sz w:val="22"/>
          <w:szCs w:val="22"/>
          <w:lang w:eastAsia="fr-FR"/>
        </w:rPr>
        <w:tab/>
        <w:t>numéro d'inscription au registr</w:t>
      </w:r>
      <w:r w:rsidR="004556E9" w:rsidRPr="005734E3">
        <w:rPr>
          <w:rFonts w:ascii="Arial" w:hAnsi="Arial" w:cs="Arial"/>
          <w:sz w:val="22"/>
          <w:szCs w:val="22"/>
          <w:lang w:eastAsia="fr-FR"/>
        </w:rPr>
        <w:t>e du commerce et des sociétés :</w:t>
      </w:r>
      <w:r w:rsidR="00DF52BA" w:rsidRPr="005734E3">
        <w:rPr>
          <w:rFonts w:ascii="Arial" w:hAnsi="Arial" w:cs="Arial"/>
          <w:sz w:val="22"/>
          <w:szCs w:val="22"/>
          <w:lang w:eastAsia="fr-FR"/>
        </w:rPr>
        <w:t>…………………………………………………..</w:t>
      </w:r>
    </w:p>
    <w:p w14:paraId="3587A37A" w14:textId="77777777" w:rsidR="007D7327" w:rsidRPr="005734E3" w:rsidRDefault="007D7327" w:rsidP="005734E3">
      <w:pPr>
        <w:tabs>
          <w:tab w:val="left" w:pos="284"/>
        </w:tabs>
        <w:suppressAutoHyphens w:val="0"/>
        <w:spacing w:before="60" w:line="240" w:lineRule="exact"/>
        <w:jc w:val="both"/>
        <w:rPr>
          <w:rFonts w:ascii="Arial" w:hAnsi="Arial" w:cs="Arial"/>
          <w:sz w:val="22"/>
          <w:szCs w:val="22"/>
          <w:lang w:eastAsia="fr-FR"/>
        </w:rPr>
      </w:pPr>
      <w:r w:rsidRPr="005734E3">
        <w:rPr>
          <w:rFonts w:ascii="Arial" w:hAnsi="Arial" w:cs="Arial"/>
          <w:sz w:val="22"/>
          <w:szCs w:val="22"/>
          <w:lang w:eastAsia="fr-FR"/>
        </w:rPr>
        <w:t>Dans le cas d’un groupement solidaire, chacun des opérateurs économiques membres du groupement est engagé financièrement pour la totalité du groupement.</w:t>
      </w:r>
    </w:p>
    <w:p w14:paraId="2F9742FB" w14:textId="77777777" w:rsidR="009C065E" w:rsidRPr="005734E3" w:rsidRDefault="009C065E" w:rsidP="005734E3">
      <w:pPr>
        <w:suppressAutoHyphens w:val="0"/>
        <w:spacing w:before="60"/>
        <w:jc w:val="both"/>
        <w:rPr>
          <w:rFonts w:ascii="Arial" w:hAnsi="Arial" w:cs="Arial"/>
          <w:sz w:val="22"/>
          <w:szCs w:val="20"/>
          <w:lang w:eastAsia="fr-FR"/>
        </w:rPr>
      </w:pPr>
      <w:r w:rsidRPr="005734E3">
        <w:rPr>
          <w:rFonts w:ascii="Arial" w:hAnsi="Arial" w:cs="Arial"/>
          <w:sz w:val="22"/>
          <w:szCs w:val="20"/>
          <w:lang w:eastAsia="fr-FR"/>
        </w:rPr>
        <w:t>Dans le cas d'un groupement conjoint, le mandataire est solidaire de chacun des m</w:t>
      </w:r>
      <w:r w:rsidR="00294216">
        <w:rPr>
          <w:rFonts w:ascii="Arial" w:hAnsi="Arial" w:cs="Arial"/>
          <w:sz w:val="22"/>
          <w:szCs w:val="20"/>
          <w:lang w:eastAsia="fr-FR"/>
        </w:rPr>
        <w:t>embres du groupement.</w:t>
      </w:r>
    </w:p>
    <w:p w14:paraId="58F171D8" w14:textId="77777777" w:rsidR="009C065E" w:rsidRPr="005734E3" w:rsidRDefault="009C065E" w:rsidP="00E75653">
      <w:pPr>
        <w:tabs>
          <w:tab w:val="left" w:pos="284"/>
        </w:tabs>
        <w:suppressAutoHyphens w:val="0"/>
        <w:spacing w:line="240" w:lineRule="exact"/>
        <w:jc w:val="both"/>
        <w:rPr>
          <w:rFonts w:ascii="Arial" w:hAnsi="Arial" w:cs="Arial"/>
          <w:sz w:val="22"/>
          <w:szCs w:val="22"/>
          <w:lang w:eastAsia="fr-FR"/>
        </w:rPr>
      </w:pPr>
    </w:p>
    <w:p w14:paraId="41A9636E" w14:textId="77777777" w:rsidR="007D7327" w:rsidRPr="005734E3" w:rsidRDefault="007D7327" w:rsidP="00BA2629">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8C514D">
        <w:rPr>
          <w:rFonts w:ascii="Arial" w:hAnsi="Arial" w:cs="Arial"/>
          <w:sz w:val="22"/>
          <w:szCs w:val="22"/>
          <w:lang w:eastAsia="fr-FR"/>
        </w:rPr>
      </w:r>
      <w:r w:rsidR="008C514D">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w:t>
      </w:r>
      <w:r w:rsidR="00DF52BA" w:rsidRPr="005734E3">
        <w:rPr>
          <w:rFonts w:ascii="Arial" w:hAnsi="Arial" w:cs="Arial"/>
          <w:sz w:val="22"/>
          <w:szCs w:val="22"/>
          <w:lang w:eastAsia="fr-FR"/>
        </w:rPr>
        <w:t>Groupement</w:t>
      </w:r>
      <w:r w:rsidRPr="005734E3">
        <w:rPr>
          <w:rFonts w:ascii="Arial" w:hAnsi="Arial" w:cs="Arial"/>
          <w:sz w:val="22"/>
          <w:szCs w:val="22"/>
          <w:lang w:eastAsia="fr-FR"/>
        </w:rPr>
        <w:t xml:space="preserve"> solidaire</w:t>
      </w:r>
    </w:p>
    <w:p w14:paraId="1A584562" w14:textId="77777777" w:rsidR="00BA2629" w:rsidRPr="005734E3" w:rsidRDefault="00BA2629" w:rsidP="00BA2629">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8C514D">
        <w:rPr>
          <w:rFonts w:ascii="Arial" w:hAnsi="Arial" w:cs="Arial"/>
          <w:sz w:val="22"/>
          <w:szCs w:val="22"/>
          <w:lang w:eastAsia="fr-FR"/>
        </w:rPr>
      </w:r>
      <w:r w:rsidR="008C514D">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007D7327" w:rsidRPr="005734E3">
        <w:rPr>
          <w:rFonts w:ascii="Arial" w:hAnsi="Arial" w:cs="Arial"/>
          <w:sz w:val="22"/>
          <w:szCs w:val="22"/>
          <w:lang w:eastAsia="fr-FR"/>
        </w:rPr>
        <w:t xml:space="preserve"> </w:t>
      </w:r>
      <w:r w:rsidR="00DF52BA" w:rsidRPr="005734E3">
        <w:rPr>
          <w:rFonts w:ascii="Arial" w:hAnsi="Arial" w:cs="Arial"/>
          <w:sz w:val="22"/>
          <w:szCs w:val="22"/>
          <w:lang w:eastAsia="fr-FR"/>
        </w:rPr>
        <w:t>Groupement</w:t>
      </w:r>
      <w:r w:rsidR="007D7327" w:rsidRPr="005734E3">
        <w:rPr>
          <w:rFonts w:ascii="Arial" w:hAnsi="Arial" w:cs="Arial"/>
          <w:sz w:val="22"/>
          <w:szCs w:val="22"/>
          <w:lang w:eastAsia="fr-FR"/>
        </w:rPr>
        <w:t xml:space="preserve"> conjoint</w:t>
      </w:r>
    </w:p>
    <w:p w14:paraId="476A92F3" w14:textId="77777777" w:rsidR="00BA2629" w:rsidRPr="005734E3" w:rsidRDefault="00BA2629" w:rsidP="00BA2629">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8C514D">
        <w:rPr>
          <w:rFonts w:ascii="Arial" w:hAnsi="Arial" w:cs="Arial"/>
          <w:sz w:val="22"/>
          <w:szCs w:val="22"/>
          <w:lang w:eastAsia="fr-FR"/>
        </w:rPr>
      </w:r>
      <w:r w:rsidR="008C514D">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w:t>
      </w:r>
      <w:r w:rsidR="00DF52BA" w:rsidRPr="005734E3">
        <w:rPr>
          <w:rFonts w:ascii="Arial" w:hAnsi="Arial" w:cs="Arial"/>
          <w:sz w:val="22"/>
          <w:szCs w:val="22"/>
          <w:lang w:eastAsia="fr-FR"/>
        </w:rPr>
        <w:t>Groupement</w:t>
      </w:r>
      <w:r w:rsidR="007D7327" w:rsidRPr="005734E3">
        <w:rPr>
          <w:rFonts w:ascii="Arial" w:hAnsi="Arial" w:cs="Arial"/>
          <w:sz w:val="22"/>
          <w:szCs w:val="22"/>
          <w:lang w:eastAsia="fr-FR"/>
        </w:rPr>
        <w:t xml:space="preserve"> conjoint avec mandataire solidaire</w:t>
      </w:r>
    </w:p>
    <w:p w14:paraId="5E943FA7" w14:textId="77777777" w:rsidR="005335CD" w:rsidRDefault="005335CD">
      <w:pPr>
        <w:rPr>
          <w:rFonts w:ascii="Arial" w:hAnsi="Arial" w:cs="Arial"/>
          <w:b/>
          <w:bCs/>
          <w:sz w:val="22"/>
        </w:rPr>
      </w:pPr>
    </w:p>
    <w:p w14:paraId="785ADF87" w14:textId="77777777" w:rsidR="009849A2" w:rsidRDefault="009849A2">
      <w:pPr>
        <w:rPr>
          <w:rFonts w:ascii="Arial" w:hAnsi="Arial" w:cs="Arial"/>
          <w:b/>
          <w:bCs/>
          <w:sz w:val="22"/>
        </w:rPr>
      </w:pPr>
    </w:p>
    <w:p w14:paraId="513E3388" w14:textId="77777777" w:rsidR="009849A2" w:rsidRPr="005734E3" w:rsidRDefault="009849A2">
      <w:pPr>
        <w:rPr>
          <w:rFonts w:ascii="Arial" w:hAnsi="Arial" w:cs="Arial"/>
          <w:b/>
          <w:bCs/>
          <w:sz w:val="22"/>
        </w:rPr>
      </w:pPr>
    </w:p>
    <w:p w14:paraId="5A4BBB0D" w14:textId="77777777" w:rsidR="005335CD" w:rsidRPr="005734E3" w:rsidRDefault="005335CD">
      <w:pPr>
        <w:rPr>
          <w:rFonts w:ascii="Arial" w:hAnsi="Arial" w:cs="Arial"/>
          <w:b/>
          <w:bCs/>
          <w:sz w:val="22"/>
        </w:rPr>
      </w:pPr>
      <w:r w:rsidRPr="005734E3">
        <w:rPr>
          <w:rFonts w:ascii="Arial" w:hAnsi="Arial" w:cs="Arial"/>
          <w:b/>
          <w:bCs/>
          <w:sz w:val="22"/>
        </w:rPr>
        <w:t>I</w:t>
      </w:r>
      <w:r w:rsidR="00BC1222" w:rsidRPr="005734E3">
        <w:rPr>
          <w:rFonts w:ascii="Arial" w:hAnsi="Arial" w:cs="Arial"/>
          <w:b/>
          <w:bCs/>
          <w:sz w:val="22"/>
        </w:rPr>
        <w:t>I -</w:t>
      </w:r>
      <w:r w:rsidRPr="005734E3">
        <w:rPr>
          <w:rFonts w:ascii="Arial" w:hAnsi="Arial" w:cs="Arial"/>
          <w:b/>
          <w:bCs/>
          <w:sz w:val="22"/>
        </w:rPr>
        <w:t xml:space="preserve"> PI</w:t>
      </w:r>
      <w:r w:rsidR="00B75CB4" w:rsidRPr="005734E3">
        <w:rPr>
          <w:rFonts w:ascii="Arial" w:hAnsi="Arial" w:cs="Arial"/>
          <w:b/>
          <w:bCs/>
          <w:sz w:val="22"/>
        </w:rPr>
        <w:t>È</w:t>
      </w:r>
      <w:r w:rsidRPr="005734E3">
        <w:rPr>
          <w:rFonts w:ascii="Arial" w:hAnsi="Arial" w:cs="Arial"/>
          <w:b/>
          <w:bCs/>
          <w:sz w:val="22"/>
        </w:rPr>
        <w:t>CES CONSTITUTIVES DU MARCH</w:t>
      </w:r>
      <w:r w:rsidR="00B75CB4" w:rsidRPr="005734E3">
        <w:rPr>
          <w:rFonts w:ascii="Arial" w:hAnsi="Arial" w:cs="Arial"/>
          <w:b/>
          <w:bCs/>
          <w:sz w:val="22"/>
        </w:rPr>
        <w:t>É</w:t>
      </w:r>
    </w:p>
    <w:p w14:paraId="2653C8FA" w14:textId="77777777" w:rsidR="005335CD" w:rsidRPr="005734E3" w:rsidRDefault="005335CD">
      <w:pPr>
        <w:rPr>
          <w:rFonts w:ascii="Arial" w:hAnsi="Arial" w:cs="Arial"/>
          <w:b/>
          <w:bCs/>
          <w:sz w:val="22"/>
        </w:rPr>
      </w:pPr>
    </w:p>
    <w:p w14:paraId="7751DDD5" w14:textId="77777777" w:rsidR="005335CD" w:rsidRPr="005734E3" w:rsidRDefault="005335CD">
      <w:pPr>
        <w:jc w:val="both"/>
        <w:rPr>
          <w:rFonts w:ascii="Arial" w:hAnsi="Arial" w:cs="Arial"/>
          <w:sz w:val="22"/>
        </w:rPr>
      </w:pPr>
      <w:r w:rsidRPr="005734E3">
        <w:rPr>
          <w:rFonts w:ascii="Arial" w:hAnsi="Arial" w:cs="Arial"/>
          <w:sz w:val="22"/>
        </w:rPr>
        <w:t>Le titulaire déclare avoir pris connaissance et accepter les clauses figurant dans les différentes pièces constitutives du marché.</w:t>
      </w:r>
    </w:p>
    <w:p w14:paraId="1AB82B5E" w14:textId="77777777" w:rsidR="008A6EAF" w:rsidRPr="005734E3" w:rsidRDefault="008A6EAF" w:rsidP="008A6EAF">
      <w:pPr>
        <w:jc w:val="both"/>
        <w:rPr>
          <w:rFonts w:ascii="Arial" w:hAnsi="Arial" w:cs="Arial"/>
          <w:sz w:val="22"/>
        </w:rPr>
      </w:pPr>
    </w:p>
    <w:p w14:paraId="266479B6" w14:textId="77777777" w:rsidR="003776D2" w:rsidRPr="005734E3" w:rsidRDefault="003776D2" w:rsidP="00371872">
      <w:pPr>
        <w:jc w:val="both"/>
        <w:rPr>
          <w:rFonts w:ascii="Arial" w:hAnsi="Arial" w:cs="Arial"/>
          <w:sz w:val="22"/>
        </w:rPr>
      </w:pPr>
      <w:r w:rsidRPr="005734E3">
        <w:rPr>
          <w:rFonts w:ascii="Arial" w:hAnsi="Arial" w:cs="Arial"/>
          <w:sz w:val="22"/>
        </w:rPr>
        <w:t>Par dérogation à l’article 4.1 du CCAG FCS, les pièces contractuelles du marché sont les suivantes par ordre de priorité décroissante :</w:t>
      </w:r>
    </w:p>
    <w:p w14:paraId="779DF64F" w14:textId="77777777" w:rsidR="008B5384" w:rsidRPr="005734E3" w:rsidRDefault="008B5384">
      <w:pPr>
        <w:jc w:val="both"/>
        <w:rPr>
          <w:rFonts w:ascii="Arial" w:hAnsi="Arial" w:cs="Arial"/>
          <w:sz w:val="22"/>
        </w:rPr>
      </w:pPr>
    </w:p>
    <w:p w14:paraId="01FF2193" w14:textId="77777777" w:rsidR="007B1A12" w:rsidRDefault="002B5C8D" w:rsidP="008B5384">
      <w:pPr>
        <w:numPr>
          <w:ilvl w:val="0"/>
          <w:numId w:val="3"/>
        </w:numPr>
        <w:jc w:val="both"/>
        <w:rPr>
          <w:rFonts w:ascii="Arial" w:hAnsi="Arial" w:cs="Arial"/>
          <w:sz w:val="22"/>
        </w:rPr>
      </w:pPr>
      <w:r w:rsidRPr="007B1A12">
        <w:rPr>
          <w:rFonts w:ascii="Arial" w:hAnsi="Arial" w:cs="Arial"/>
          <w:sz w:val="22"/>
        </w:rPr>
        <w:t>l</w:t>
      </w:r>
      <w:r w:rsidR="008B5384" w:rsidRPr="007B1A12">
        <w:rPr>
          <w:rFonts w:ascii="Arial" w:hAnsi="Arial" w:cs="Arial"/>
          <w:sz w:val="22"/>
        </w:rPr>
        <w:t>e présent Acte d’engagement et s</w:t>
      </w:r>
      <w:r w:rsidR="007B1A12" w:rsidRPr="007B1A12">
        <w:rPr>
          <w:rFonts w:ascii="Arial" w:hAnsi="Arial" w:cs="Arial"/>
          <w:sz w:val="22"/>
        </w:rPr>
        <w:t>on</w:t>
      </w:r>
      <w:r w:rsidR="008B5384" w:rsidRPr="007B1A12">
        <w:rPr>
          <w:rFonts w:ascii="Arial" w:hAnsi="Arial" w:cs="Arial"/>
          <w:sz w:val="22"/>
        </w:rPr>
        <w:t xml:space="preserve"> annexe financière</w:t>
      </w:r>
      <w:r w:rsidR="00553BA9" w:rsidRPr="007B1A12">
        <w:rPr>
          <w:rFonts w:ascii="Arial" w:hAnsi="Arial" w:cs="Arial"/>
          <w:sz w:val="22"/>
        </w:rPr>
        <w:t xml:space="preserve"> : décomposition du prix forfaitaire </w:t>
      </w:r>
    </w:p>
    <w:p w14:paraId="33B7B508" w14:textId="77777777" w:rsidR="00290E4A" w:rsidRPr="007B1A12" w:rsidRDefault="006C73DD" w:rsidP="008B5384">
      <w:pPr>
        <w:numPr>
          <w:ilvl w:val="0"/>
          <w:numId w:val="3"/>
        </w:numPr>
        <w:jc w:val="both"/>
        <w:rPr>
          <w:rFonts w:ascii="Arial" w:hAnsi="Arial" w:cs="Arial"/>
          <w:sz w:val="22"/>
        </w:rPr>
      </w:pPr>
      <w:r w:rsidRPr="007B1A12">
        <w:rPr>
          <w:rFonts w:ascii="Arial" w:hAnsi="Arial" w:cs="Arial"/>
          <w:sz w:val="22"/>
        </w:rPr>
        <w:t>le CCAP</w:t>
      </w:r>
      <w:r w:rsidR="00290E4A" w:rsidRPr="007B1A12">
        <w:rPr>
          <w:rFonts w:ascii="Arial" w:hAnsi="Arial" w:cs="Arial"/>
          <w:sz w:val="22"/>
        </w:rPr>
        <w:t xml:space="preserve">, dont l’exemplaire conservé par l’Administration Pénitentiaire fait seul foi ; </w:t>
      </w:r>
    </w:p>
    <w:p w14:paraId="29A8C954" w14:textId="77777777" w:rsidR="008B5384" w:rsidRPr="005734E3" w:rsidRDefault="00290E4A" w:rsidP="008B5384">
      <w:pPr>
        <w:numPr>
          <w:ilvl w:val="0"/>
          <w:numId w:val="3"/>
        </w:numPr>
        <w:jc w:val="both"/>
        <w:rPr>
          <w:rFonts w:ascii="Arial" w:hAnsi="Arial" w:cs="Arial"/>
          <w:sz w:val="22"/>
        </w:rPr>
      </w:pPr>
      <w:r w:rsidRPr="005734E3">
        <w:rPr>
          <w:rFonts w:ascii="Arial" w:hAnsi="Arial" w:cs="Arial"/>
          <w:sz w:val="22"/>
        </w:rPr>
        <w:t>le CCTP, dont l’exemplaire conservé</w:t>
      </w:r>
      <w:r w:rsidR="008B5384" w:rsidRPr="005734E3">
        <w:rPr>
          <w:rFonts w:ascii="Arial" w:hAnsi="Arial" w:cs="Arial"/>
          <w:sz w:val="22"/>
        </w:rPr>
        <w:t xml:space="preserve"> par l’Administrati</w:t>
      </w:r>
      <w:r w:rsidR="00371872" w:rsidRPr="005734E3">
        <w:rPr>
          <w:rFonts w:ascii="Arial" w:hAnsi="Arial" w:cs="Arial"/>
          <w:sz w:val="22"/>
        </w:rPr>
        <w:t>on Pénitentiaire f</w:t>
      </w:r>
      <w:r w:rsidRPr="005734E3">
        <w:rPr>
          <w:rFonts w:ascii="Arial" w:hAnsi="Arial" w:cs="Arial"/>
          <w:sz w:val="22"/>
        </w:rPr>
        <w:t>ait seul</w:t>
      </w:r>
      <w:r w:rsidR="00371872" w:rsidRPr="005734E3">
        <w:rPr>
          <w:rFonts w:ascii="Arial" w:hAnsi="Arial" w:cs="Arial"/>
          <w:sz w:val="22"/>
        </w:rPr>
        <w:t xml:space="preserve"> foi ;</w:t>
      </w:r>
    </w:p>
    <w:p w14:paraId="4B4068B1" w14:textId="77777777" w:rsidR="00290E4A" w:rsidRPr="005734E3" w:rsidRDefault="002B5C8D" w:rsidP="00290E4A">
      <w:pPr>
        <w:numPr>
          <w:ilvl w:val="0"/>
          <w:numId w:val="3"/>
        </w:numPr>
        <w:jc w:val="both"/>
        <w:rPr>
          <w:rFonts w:ascii="Arial" w:hAnsi="Arial" w:cs="Arial"/>
          <w:sz w:val="22"/>
        </w:rPr>
      </w:pPr>
      <w:r>
        <w:rPr>
          <w:rFonts w:ascii="Arial" w:hAnsi="Arial" w:cs="Arial"/>
          <w:sz w:val="22"/>
        </w:rPr>
        <w:t>l</w:t>
      </w:r>
      <w:r w:rsidR="00290E4A" w:rsidRPr="005734E3">
        <w:rPr>
          <w:rFonts w:ascii="Arial" w:hAnsi="Arial" w:cs="Arial"/>
          <w:sz w:val="22"/>
        </w:rPr>
        <w:t>es bons de commande é</w:t>
      </w:r>
      <w:r>
        <w:rPr>
          <w:rFonts w:ascii="Arial" w:hAnsi="Arial" w:cs="Arial"/>
          <w:sz w:val="22"/>
        </w:rPr>
        <w:t>mis au titre du présent marché ;</w:t>
      </w:r>
    </w:p>
    <w:p w14:paraId="00FD2B97" w14:textId="77777777" w:rsidR="003776D2" w:rsidRPr="005734E3" w:rsidRDefault="002B5C8D" w:rsidP="003776D2">
      <w:pPr>
        <w:numPr>
          <w:ilvl w:val="0"/>
          <w:numId w:val="3"/>
        </w:numPr>
        <w:jc w:val="both"/>
        <w:rPr>
          <w:rFonts w:ascii="Arial" w:hAnsi="Arial" w:cs="Arial"/>
          <w:sz w:val="22"/>
        </w:rPr>
      </w:pPr>
      <w:r>
        <w:rPr>
          <w:rFonts w:ascii="Arial" w:hAnsi="Arial" w:cs="Arial"/>
          <w:sz w:val="22"/>
        </w:rPr>
        <w:t>l</w:t>
      </w:r>
      <w:r w:rsidR="003776D2" w:rsidRPr="005734E3">
        <w:rPr>
          <w:rFonts w:ascii="Arial" w:hAnsi="Arial" w:cs="Arial"/>
          <w:sz w:val="22"/>
        </w:rPr>
        <w:t>e cahier des clauses administratives générales applicables (CCAG) aux marchés publics de fournitures et services courants</w:t>
      </w:r>
      <w:r w:rsidR="00BC1B5E">
        <w:rPr>
          <w:rFonts w:ascii="Arial" w:hAnsi="Arial" w:cs="Arial"/>
          <w:sz w:val="22"/>
        </w:rPr>
        <w:t xml:space="preserve"> (FCS) approuvés par l’arrêté du 30 mars 2021</w:t>
      </w:r>
    </w:p>
    <w:p w14:paraId="0B7DF8CE" w14:textId="77777777" w:rsidR="009C45BC" w:rsidRPr="005734E3" w:rsidRDefault="002B5C8D" w:rsidP="009C45BC">
      <w:pPr>
        <w:numPr>
          <w:ilvl w:val="0"/>
          <w:numId w:val="3"/>
        </w:numPr>
        <w:jc w:val="both"/>
        <w:rPr>
          <w:rFonts w:ascii="Arial" w:hAnsi="Arial" w:cs="Arial"/>
          <w:sz w:val="22"/>
        </w:rPr>
      </w:pPr>
      <w:r>
        <w:rPr>
          <w:rFonts w:ascii="Arial" w:hAnsi="Arial" w:cs="Arial"/>
          <w:sz w:val="22"/>
        </w:rPr>
        <w:t>l</w:t>
      </w:r>
      <w:r w:rsidR="005E2758" w:rsidRPr="005734E3">
        <w:rPr>
          <w:rFonts w:ascii="Arial" w:hAnsi="Arial" w:cs="Arial"/>
          <w:sz w:val="22"/>
        </w:rPr>
        <w:t>’offre complète du titulaire</w:t>
      </w:r>
      <w:r w:rsidR="009D1DA9" w:rsidRPr="005734E3">
        <w:rPr>
          <w:rFonts w:ascii="Arial" w:hAnsi="Arial" w:cs="Arial"/>
          <w:sz w:val="22"/>
        </w:rPr>
        <w:t>.</w:t>
      </w:r>
      <w:r w:rsidR="009C45BC" w:rsidRPr="005734E3">
        <w:rPr>
          <w:rFonts w:ascii="Arial" w:hAnsi="Arial" w:cs="Arial"/>
          <w:sz w:val="22"/>
        </w:rPr>
        <w:t xml:space="preserve"> </w:t>
      </w:r>
    </w:p>
    <w:p w14:paraId="7ABEAC1C" w14:textId="77777777" w:rsidR="009C45BC" w:rsidRPr="005734E3" w:rsidRDefault="009C45BC" w:rsidP="00391B7B">
      <w:pPr>
        <w:jc w:val="both"/>
        <w:rPr>
          <w:rFonts w:ascii="Arial" w:hAnsi="Arial" w:cs="Arial"/>
          <w:sz w:val="22"/>
          <w:highlight w:val="yellow"/>
        </w:rPr>
      </w:pPr>
    </w:p>
    <w:p w14:paraId="7FDD9921" w14:textId="77777777" w:rsidR="008B5384" w:rsidRPr="005734E3" w:rsidRDefault="008B5384">
      <w:pPr>
        <w:jc w:val="both"/>
        <w:rPr>
          <w:rFonts w:ascii="Arial" w:hAnsi="Arial" w:cs="Arial"/>
          <w:sz w:val="22"/>
        </w:rPr>
      </w:pPr>
    </w:p>
    <w:p w14:paraId="73487F3F" w14:textId="77777777" w:rsidR="005335CD" w:rsidRPr="005734E3" w:rsidRDefault="008B5384">
      <w:pPr>
        <w:pStyle w:val="Retraitcorpsdetexte"/>
        <w:ind w:left="0"/>
      </w:pPr>
      <w:r w:rsidRPr="005734E3">
        <w:t>E</w:t>
      </w:r>
      <w:r w:rsidR="005335CD" w:rsidRPr="005734E3">
        <w:t>n cas de contradiction ou de différence entre les pièces constitutives du marché, ces pièces prévalent dans l’ordre dans lequel elles sont énumérées ci-avant.</w:t>
      </w:r>
    </w:p>
    <w:p w14:paraId="3F468242" w14:textId="77777777" w:rsidR="005335CD" w:rsidRPr="005734E3" w:rsidRDefault="005335CD" w:rsidP="004556E9">
      <w:pPr>
        <w:jc w:val="both"/>
        <w:rPr>
          <w:rFonts w:ascii="Arial" w:hAnsi="Arial" w:cs="Arial"/>
          <w:sz w:val="22"/>
        </w:rPr>
      </w:pPr>
    </w:p>
    <w:p w14:paraId="0EFFE6E3" w14:textId="77777777" w:rsidR="005335CD" w:rsidRPr="005734E3" w:rsidRDefault="005335CD">
      <w:pPr>
        <w:jc w:val="both"/>
        <w:rPr>
          <w:rFonts w:ascii="Arial" w:hAnsi="Arial" w:cs="Arial"/>
          <w:sz w:val="22"/>
        </w:rPr>
      </w:pPr>
      <w:r w:rsidRPr="005734E3">
        <w:rPr>
          <w:rFonts w:ascii="Arial" w:hAnsi="Arial" w:cs="Arial"/>
          <w:sz w:val="22"/>
        </w:rPr>
        <w:t>Les originaux du marché et de la proposition définitive du titulaire, qui font seuls foi, sont conservés dans les archives de l’administration.</w:t>
      </w:r>
    </w:p>
    <w:p w14:paraId="0A493BD4" w14:textId="77777777" w:rsidR="005335CD" w:rsidRPr="005734E3" w:rsidRDefault="005335CD">
      <w:pPr>
        <w:jc w:val="both"/>
        <w:rPr>
          <w:rFonts w:ascii="Arial" w:hAnsi="Arial" w:cs="Arial"/>
          <w:sz w:val="22"/>
        </w:rPr>
      </w:pPr>
    </w:p>
    <w:p w14:paraId="3688F1AF" w14:textId="77777777" w:rsidR="00523184" w:rsidRPr="005734E3" w:rsidRDefault="00523184" w:rsidP="00523184">
      <w:pPr>
        <w:jc w:val="both"/>
        <w:rPr>
          <w:rFonts w:ascii="Arial" w:hAnsi="Arial" w:cs="Arial"/>
          <w:b/>
          <w:sz w:val="22"/>
        </w:rPr>
      </w:pPr>
      <w:r w:rsidRPr="005734E3">
        <w:rPr>
          <w:rFonts w:ascii="Arial" w:hAnsi="Arial" w:cs="Arial"/>
          <w:b/>
          <w:sz w:val="22"/>
        </w:rPr>
        <w:t>Les modifications relatives aux rubriques « imputation budgétaire » ou «</w:t>
      </w:r>
      <w:r w:rsidR="00D20376" w:rsidRPr="005734E3">
        <w:rPr>
          <w:rFonts w:ascii="Arial" w:hAnsi="Arial" w:cs="Arial"/>
          <w:b/>
          <w:sz w:val="22"/>
        </w:rPr>
        <w:t xml:space="preserve"> </w:t>
      </w:r>
      <w:r w:rsidRPr="005734E3">
        <w:rPr>
          <w:rFonts w:ascii="Arial" w:hAnsi="Arial" w:cs="Arial"/>
          <w:b/>
          <w:sz w:val="22"/>
        </w:rPr>
        <w:t>autres informations » de la première page du présent document sont internes à l’administration et ne donnent pas lieu à l’établissement d’un avenant.</w:t>
      </w:r>
    </w:p>
    <w:p w14:paraId="3EAC8CDB" w14:textId="77777777" w:rsidR="00523184" w:rsidRPr="005734E3" w:rsidRDefault="00523184">
      <w:pPr>
        <w:jc w:val="both"/>
        <w:rPr>
          <w:rFonts w:ascii="Arial" w:hAnsi="Arial" w:cs="Arial"/>
          <w:sz w:val="22"/>
        </w:rPr>
      </w:pPr>
    </w:p>
    <w:p w14:paraId="7CA495EE" w14:textId="77777777" w:rsidR="00523184" w:rsidRPr="005734E3" w:rsidRDefault="00523184">
      <w:pPr>
        <w:jc w:val="both"/>
        <w:rPr>
          <w:rFonts w:ascii="Arial" w:hAnsi="Arial" w:cs="Arial"/>
          <w:sz w:val="22"/>
        </w:rPr>
      </w:pPr>
    </w:p>
    <w:p w14:paraId="5118CCA3" w14:textId="77777777" w:rsidR="005335CD" w:rsidRPr="005734E3" w:rsidRDefault="005335CD">
      <w:pPr>
        <w:rPr>
          <w:rFonts w:ascii="Arial" w:hAnsi="Arial" w:cs="Arial"/>
          <w:b/>
          <w:bCs/>
          <w:sz w:val="22"/>
        </w:rPr>
      </w:pPr>
      <w:r w:rsidRPr="005734E3">
        <w:rPr>
          <w:rFonts w:ascii="Arial" w:hAnsi="Arial" w:cs="Arial"/>
          <w:b/>
          <w:bCs/>
          <w:sz w:val="22"/>
        </w:rPr>
        <w:t>II</w:t>
      </w:r>
      <w:r w:rsidR="006E739C" w:rsidRPr="005734E3">
        <w:rPr>
          <w:rFonts w:ascii="Arial" w:hAnsi="Arial" w:cs="Arial"/>
          <w:b/>
          <w:bCs/>
          <w:sz w:val="22"/>
        </w:rPr>
        <w:t>I</w:t>
      </w:r>
      <w:r w:rsidRPr="005734E3">
        <w:rPr>
          <w:rFonts w:ascii="Arial" w:hAnsi="Arial" w:cs="Arial"/>
          <w:b/>
          <w:bCs/>
          <w:sz w:val="22"/>
        </w:rPr>
        <w:t xml:space="preserve"> </w:t>
      </w:r>
      <w:r w:rsidR="00BC1222" w:rsidRPr="005734E3">
        <w:rPr>
          <w:rFonts w:ascii="Arial" w:hAnsi="Arial" w:cs="Arial"/>
          <w:b/>
          <w:bCs/>
          <w:sz w:val="22"/>
        </w:rPr>
        <w:t xml:space="preserve">- </w:t>
      </w:r>
      <w:r w:rsidRPr="005734E3">
        <w:rPr>
          <w:rFonts w:ascii="Arial" w:hAnsi="Arial" w:cs="Arial"/>
          <w:b/>
          <w:bCs/>
          <w:sz w:val="22"/>
        </w:rPr>
        <w:t>OBJET ET D</w:t>
      </w:r>
      <w:r w:rsidR="00B75CB4" w:rsidRPr="005734E3">
        <w:rPr>
          <w:rFonts w:ascii="Arial" w:hAnsi="Arial" w:cs="Arial"/>
          <w:b/>
          <w:bCs/>
          <w:sz w:val="22"/>
        </w:rPr>
        <w:t>É</w:t>
      </w:r>
      <w:r w:rsidRPr="005734E3">
        <w:rPr>
          <w:rFonts w:ascii="Arial" w:hAnsi="Arial" w:cs="Arial"/>
          <w:b/>
          <w:bCs/>
          <w:sz w:val="22"/>
        </w:rPr>
        <w:t>ROULEMENT DU MARCH</w:t>
      </w:r>
      <w:r w:rsidR="00B75CB4" w:rsidRPr="005734E3">
        <w:rPr>
          <w:rFonts w:ascii="Arial" w:hAnsi="Arial" w:cs="Arial"/>
          <w:b/>
          <w:bCs/>
          <w:sz w:val="22"/>
        </w:rPr>
        <w:t>É</w:t>
      </w:r>
    </w:p>
    <w:p w14:paraId="3F6F68C0" w14:textId="77777777" w:rsidR="005335CD" w:rsidRPr="005734E3" w:rsidRDefault="005335CD">
      <w:pPr>
        <w:jc w:val="both"/>
        <w:rPr>
          <w:rFonts w:ascii="Arial" w:hAnsi="Arial" w:cs="Arial"/>
          <w:sz w:val="22"/>
        </w:rPr>
      </w:pPr>
    </w:p>
    <w:p w14:paraId="301257EE" w14:textId="77777777" w:rsidR="005335CD" w:rsidRPr="005734E3" w:rsidRDefault="005335CD">
      <w:pPr>
        <w:ind w:firstLine="708"/>
        <w:jc w:val="both"/>
        <w:rPr>
          <w:rFonts w:ascii="Arial" w:hAnsi="Arial" w:cs="Arial"/>
          <w:bCs/>
          <w:sz w:val="22"/>
          <w:u w:val="single"/>
        </w:rPr>
      </w:pPr>
      <w:r w:rsidRPr="005734E3">
        <w:rPr>
          <w:rFonts w:ascii="Arial" w:hAnsi="Arial" w:cs="Arial"/>
          <w:bCs/>
          <w:sz w:val="22"/>
        </w:rPr>
        <w:t>I</w:t>
      </w:r>
      <w:r w:rsidR="00BC1222" w:rsidRPr="005734E3">
        <w:rPr>
          <w:rFonts w:ascii="Arial" w:hAnsi="Arial" w:cs="Arial"/>
          <w:bCs/>
          <w:sz w:val="22"/>
        </w:rPr>
        <w:t>I</w:t>
      </w:r>
      <w:r w:rsidRPr="005734E3">
        <w:rPr>
          <w:rFonts w:ascii="Arial" w:hAnsi="Arial" w:cs="Arial"/>
          <w:bCs/>
          <w:sz w:val="22"/>
        </w:rPr>
        <w:t xml:space="preserve">I.1 </w:t>
      </w:r>
      <w:r w:rsidRPr="005734E3">
        <w:rPr>
          <w:rFonts w:ascii="Arial" w:hAnsi="Arial" w:cs="Arial"/>
          <w:bCs/>
          <w:sz w:val="22"/>
          <w:u w:val="single"/>
        </w:rPr>
        <w:t>Objet du marché</w:t>
      </w:r>
    </w:p>
    <w:p w14:paraId="4AC4188E" w14:textId="77777777" w:rsidR="006C73DD" w:rsidRPr="005734E3" w:rsidRDefault="006C73DD" w:rsidP="006C73DD">
      <w:pPr>
        <w:jc w:val="both"/>
        <w:rPr>
          <w:rFonts w:ascii="Arial" w:hAnsi="Arial" w:cs="Arial"/>
          <w:sz w:val="22"/>
        </w:rPr>
      </w:pPr>
    </w:p>
    <w:p w14:paraId="5FEEEA48" w14:textId="77777777" w:rsidR="00F04107" w:rsidRPr="00E52CE2" w:rsidRDefault="00721548" w:rsidP="00294216">
      <w:pPr>
        <w:pStyle w:val="RedTxt"/>
        <w:spacing w:before="120"/>
        <w:jc w:val="both"/>
        <w:rPr>
          <w:rFonts w:cs="Arial"/>
          <w:sz w:val="22"/>
          <w:szCs w:val="22"/>
        </w:rPr>
      </w:pPr>
      <w:r w:rsidRPr="00E52CE2">
        <w:rPr>
          <w:rFonts w:cs="Arial"/>
          <w:sz w:val="22"/>
          <w:szCs w:val="22"/>
        </w:rPr>
        <w:t>La présente consult</w:t>
      </w:r>
      <w:r w:rsidR="00E52CE2" w:rsidRPr="00E52CE2">
        <w:rPr>
          <w:rFonts w:cs="Arial"/>
          <w:sz w:val="22"/>
          <w:szCs w:val="22"/>
        </w:rPr>
        <w:t xml:space="preserve">ation a pour objet </w:t>
      </w:r>
      <w:r w:rsidR="00E52CE2" w:rsidRPr="00E52CE2">
        <w:rPr>
          <w:b/>
          <w:bCs/>
          <w:sz w:val="22"/>
          <w:szCs w:val="22"/>
        </w:rPr>
        <w:t>les prestations de nettoyage des espaces protégés soumis à des contraintes de sécurité particulière pour certains établissements du ressort de la DISP de Toulouse</w:t>
      </w:r>
      <w:r w:rsidR="00E52CE2" w:rsidRPr="00E52CE2">
        <w:rPr>
          <w:b/>
          <w:sz w:val="22"/>
          <w:szCs w:val="22"/>
        </w:rPr>
        <w:t>,</w:t>
      </w:r>
      <w:r w:rsidR="00E52CE2" w:rsidRPr="00E52CE2">
        <w:rPr>
          <w:sz w:val="22"/>
          <w:szCs w:val="22"/>
        </w:rPr>
        <w:t xml:space="preserve"> t</w:t>
      </w:r>
      <w:r w:rsidR="00E52CE2" w:rsidRPr="00E52CE2">
        <w:rPr>
          <w:color w:val="000000"/>
          <w:sz w:val="22"/>
          <w:szCs w:val="22"/>
        </w:rPr>
        <w:t>elles que ces prestations sont décrites au Cahier des Clauses</w:t>
      </w:r>
    </w:p>
    <w:p w14:paraId="6B9EBF2B" w14:textId="77777777" w:rsidR="00D97903" w:rsidRPr="005734E3" w:rsidRDefault="00D97903" w:rsidP="006C73DD">
      <w:pPr>
        <w:jc w:val="both"/>
        <w:rPr>
          <w:rFonts w:ascii="Arial" w:hAnsi="Arial" w:cs="Arial"/>
          <w:sz w:val="22"/>
        </w:rPr>
      </w:pPr>
    </w:p>
    <w:p w14:paraId="4418CDDB" w14:textId="77777777" w:rsidR="005335CD" w:rsidRPr="005734E3" w:rsidRDefault="005335CD">
      <w:pPr>
        <w:jc w:val="both"/>
        <w:rPr>
          <w:rFonts w:ascii="Arial" w:hAnsi="Arial" w:cs="Arial"/>
          <w:sz w:val="22"/>
          <w:u w:val="single"/>
        </w:rPr>
      </w:pPr>
      <w:r w:rsidRPr="005734E3">
        <w:rPr>
          <w:rFonts w:ascii="Arial" w:hAnsi="Arial" w:cs="Arial"/>
          <w:sz w:val="22"/>
        </w:rPr>
        <w:tab/>
        <w:t>I</w:t>
      </w:r>
      <w:r w:rsidR="00BC1222" w:rsidRPr="005734E3">
        <w:rPr>
          <w:rFonts w:ascii="Arial" w:hAnsi="Arial" w:cs="Arial"/>
          <w:sz w:val="22"/>
        </w:rPr>
        <w:t>I</w:t>
      </w:r>
      <w:r w:rsidRPr="005734E3">
        <w:rPr>
          <w:rFonts w:ascii="Arial" w:hAnsi="Arial" w:cs="Arial"/>
          <w:sz w:val="22"/>
        </w:rPr>
        <w:t xml:space="preserve">I.2 </w:t>
      </w:r>
      <w:r w:rsidRPr="005734E3">
        <w:rPr>
          <w:rFonts w:ascii="Arial" w:hAnsi="Arial" w:cs="Arial"/>
          <w:sz w:val="22"/>
          <w:u w:val="single"/>
        </w:rPr>
        <w:t>Déroulement du marché</w:t>
      </w:r>
    </w:p>
    <w:p w14:paraId="069E2081" w14:textId="77777777" w:rsidR="00A74352" w:rsidRPr="005734E3" w:rsidRDefault="00A74352">
      <w:pPr>
        <w:jc w:val="both"/>
        <w:rPr>
          <w:rFonts w:ascii="Arial" w:hAnsi="Arial" w:cs="Arial"/>
          <w:sz w:val="22"/>
        </w:rPr>
      </w:pPr>
    </w:p>
    <w:p w14:paraId="7B51B573" w14:textId="6FCE0C9D" w:rsidR="00721548" w:rsidRPr="00721548" w:rsidRDefault="00721548" w:rsidP="00721548">
      <w:pPr>
        <w:pStyle w:val="LO-Normal"/>
        <w:spacing w:before="120" w:after="120" w:line="240" w:lineRule="auto"/>
        <w:jc w:val="both"/>
        <w:rPr>
          <w:rFonts w:ascii="Arial" w:hAnsi="Arial" w:cs="Arial"/>
          <w:sz w:val="22"/>
          <w:szCs w:val="22"/>
        </w:rPr>
      </w:pPr>
      <w:r w:rsidRPr="00721548">
        <w:rPr>
          <w:rFonts w:ascii="Arial" w:hAnsi="Arial" w:cs="Arial"/>
          <w:sz w:val="22"/>
          <w:szCs w:val="22"/>
        </w:rPr>
        <w:t>Le</w:t>
      </w:r>
      <w:r w:rsidR="00573726">
        <w:rPr>
          <w:rFonts w:ascii="Arial" w:hAnsi="Arial" w:cs="Arial"/>
          <w:sz w:val="22"/>
          <w:szCs w:val="22"/>
        </w:rPr>
        <w:t xml:space="preserve"> marché</w:t>
      </w:r>
      <w:r w:rsidRPr="00721548">
        <w:rPr>
          <w:rFonts w:ascii="Arial" w:hAnsi="Arial" w:cs="Arial"/>
          <w:sz w:val="22"/>
          <w:szCs w:val="22"/>
        </w:rPr>
        <w:t xml:space="preserve"> issu</w:t>
      </w:r>
      <w:r w:rsidR="00573726">
        <w:rPr>
          <w:rFonts w:ascii="Arial" w:hAnsi="Arial" w:cs="Arial"/>
          <w:sz w:val="22"/>
          <w:szCs w:val="22"/>
        </w:rPr>
        <w:t xml:space="preserve"> du lot</w:t>
      </w:r>
      <w:r w:rsidR="005A1A9B">
        <w:rPr>
          <w:rFonts w:ascii="Arial" w:hAnsi="Arial" w:cs="Arial"/>
          <w:sz w:val="22"/>
          <w:szCs w:val="22"/>
        </w:rPr>
        <w:t xml:space="preserve"> n° </w:t>
      </w:r>
      <w:r w:rsidR="00151A8B">
        <w:rPr>
          <w:rFonts w:ascii="Arial" w:hAnsi="Arial" w:cs="Arial"/>
          <w:sz w:val="22"/>
          <w:szCs w:val="22"/>
        </w:rPr>
        <w:t>8</w:t>
      </w:r>
      <w:r w:rsidRPr="00721548">
        <w:rPr>
          <w:rFonts w:ascii="Arial" w:hAnsi="Arial" w:cs="Arial"/>
          <w:sz w:val="22"/>
          <w:szCs w:val="22"/>
        </w:rPr>
        <w:t xml:space="preserve"> </w:t>
      </w:r>
      <w:r w:rsidR="00294216" w:rsidRPr="00721548">
        <w:rPr>
          <w:rFonts w:ascii="Arial" w:hAnsi="Arial" w:cs="Arial"/>
          <w:sz w:val="22"/>
          <w:szCs w:val="22"/>
        </w:rPr>
        <w:t>comprend</w:t>
      </w:r>
      <w:r w:rsidRPr="00721548">
        <w:rPr>
          <w:rFonts w:ascii="Arial" w:hAnsi="Arial" w:cs="Arial"/>
          <w:sz w:val="22"/>
          <w:szCs w:val="22"/>
        </w:rPr>
        <w:t xml:space="preserve"> des prestations forfaitaires et des prestations à bons de commande, conformément aux dispositions des articles R.2162-1 à R.2162-6, R.2162-13 et R.2162-14 du code de la commande publique.</w:t>
      </w:r>
    </w:p>
    <w:p w14:paraId="08AAECA6" w14:textId="77777777" w:rsidR="00721548" w:rsidRPr="00721548" w:rsidRDefault="00B06034" w:rsidP="00721548">
      <w:pPr>
        <w:pStyle w:val="LO-Normal"/>
        <w:spacing w:after="120" w:line="240" w:lineRule="auto"/>
        <w:jc w:val="both"/>
        <w:rPr>
          <w:rFonts w:ascii="Arial" w:hAnsi="Arial" w:cs="Arial"/>
          <w:sz w:val="22"/>
          <w:szCs w:val="22"/>
        </w:rPr>
      </w:pPr>
      <w:r>
        <w:rPr>
          <w:rFonts w:ascii="Arial" w:hAnsi="Arial" w:cs="Arial"/>
          <w:sz w:val="22"/>
          <w:szCs w:val="22"/>
        </w:rPr>
        <w:t>Le marché issu du lot</w:t>
      </w:r>
      <w:r w:rsidR="00721548" w:rsidRPr="00721548">
        <w:rPr>
          <w:rFonts w:ascii="Arial" w:hAnsi="Arial" w:cs="Arial"/>
          <w:sz w:val="22"/>
          <w:szCs w:val="22"/>
        </w:rPr>
        <w:t xml:space="preserve"> </w:t>
      </w:r>
      <w:r>
        <w:rPr>
          <w:rFonts w:ascii="Arial" w:hAnsi="Arial" w:cs="Arial"/>
          <w:sz w:val="22"/>
          <w:szCs w:val="22"/>
        </w:rPr>
        <w:t>est</w:t>
      </w:r>
      <w:r w:rsidR="00721548" w:rsidRPr="00721548">
        <w:rPr>
          <w:rFonts w:ascii="Arial" w:hAnsi="Arial" w:cs="Arial"/>
          <w:sz w:val="22"/>
          <w:szCs w:val="22"/>
        </w:rPr>
        <w:t xml:space="preserve"> mono-attributaire.</w:t>
      </w:r>
    </w:p>
    <w:p w14:paraId="20455720" w14:textId="77777777" w:rsidR="005335CD" w:rsidRPr="005734E3" w:rsidRDefault="005335CD">
      <w:pPr>
        <w:rPr>
          <w:rFonts w:ascii="Arial" w:hAnsi="Arial" w:cs="Arial"/>
          <w:sz w:val="22"/>
        </w:rPr>
      </w:pPr>
    </w:p>
    <w:p w14:paraId="1F2C30A8" w14:textId="77777777" w:rsidR="005335CD" w:rsidRDefault="005335CD">
      <w:pPr>
        <w:rPr>
          <w:rFonts w:ascii="Arial" w:hAnsi="Arial" w:cs="Arial"/>
          <w:sz w:val="22"/>
          <w:u w:val="single"/>
        </w:rPr>
      </w:pPr>
      <w:r w:rsidRPr="005734E3">
        <w:rPr>
          <w:rFonts w:ascii="Arial" w:hAnsi="Arial" w:cs="Arial"/>
          <w:sz w:val="22"/>
        </w:rPr>
        <w:tab/>
        <w:t>I</w:t>
      </w:r>
      <w:r w:rsidR="00BC1222" w:rsidRPr="005734E3">
        <w:rPr>
          <w:rFonts w:ascii="Arial" w:hAnsi="Arial" w:cs="Arial"/>
          <w:sz w:val="22"/>
        </w:rPr>
        <w:t>I</w:t>
      </w:r>
      <w:r w:rsidRPr="005734E3">
        <w:rPr>
          <w:rFonts w:ascii="Arial" w:hAnsi="Arial" w:cs="Arial"/>
          <w:sz w:val="22"/>
        </w:rPr>
        <w:t xml:space="preserve">I.3 </w:t>
      </w:r>
      <w:r w:rsidRPr="005734E3">
        <w:rPr>
          <w:rFonts w:ascii="Arial" w:hAnsi="Arial" w:cs="Arial"/>
          <w:sz w:val="22"/>
          <w:u w:val="single"/>
        </w:rPr>
        <w:t>Durée du marché – délais d’exécution</w:t>
      </w:r>
    </w:p>
    <w:p w14:paraId="7D536230" w14:textId="77777777" w:rsidR="00721548" w:rsidRPr="005734E3" w:rsidRDefault="00721548">
      <w:pPr>
        <w:rPr>
          <w:rFonts w:ascii="Arial" w:hAnsi="Arial" w:cs="Arial"/>
          <w:sz w:val="22"/>
          <w:u w:val="single"/>
        </w:rPr>
      </w:pPr>
    </w:p>
    <w:p w14:paraId="02EABE62" w14:textId="11619C54" w:rsidR="00721548" w:rsidRPr="00721548" w:rsidRDefault="004C1DE3" w:rsidP="00721548">
      <w:pPr>
        <w:pStyle w:val="LO-Normal"/>
        <w:spacing w:after="120" w:line="240" w:lineRule="auto"/>
        <w:jc w:val="both"/>
        <w:rPr>
          <w:rFonts w:ascii="Arial" w:hAnsi="Arial" w:cs="Arial"/>
          <w:sz w:val="22"/>
          <w:szCs w:val="22"/>
        </w:rPr>
      </w:pPr>
      <w:r>
        <w:rPr>
          <w:rFonts w:ascii="Arial" w:hAnsi="Arial" w:cs="Arial"/>
          <w:sz w:val="22"/>
          <w:szCs w:val="22"/>
        </w:rPr>
        <w:t>Le marché issu du</w:t>
      </w:r>
      <w:r w:rsidR="00721548" w:rsidRPr="00721548">
        <w:rPr>
          <w:rFonts w:ascii="Arial" w:hAnsi="Arial" w:cs="Arial"/>
          <w:sz w:val="22"/>
          <w:szCs w:val="22"/>
        </w:rPr>
        <w:t xml:space="preserve"> </w:t>
      </w:r>
      <w:r>
        <w:rPr>
          <w:rFonts w:ascii="Arial" w:hAnsi="Arial" w:cs="Arial"/>
          <w:sz w:val="22"/>
          <w:szCs w:val="22"/>
        </w:rPr>
        <w:t>lot</w:t>
      </w:r>
      <w:r w:rsidR="00573726">
        <w:rPr>
          <w:rFonts w:ascii="Arial" w:hAnsi="Arial" w:cs="Arial"/>
          <w:sz w:val="22"/>
          <w:szCs w:val="22"/>
        </w:rPr>
        <w:t xml:space="preserve"> </w:t>
      </w:r>
      <w:r>
        <w:rPr>
          <w:rFonts w:ascii="Arial" w:hAnsi="Arial" w:cs="Arial"/>
          <w:sz w:val="22"/>
          <w:szCs w:val="22"/>
        </w:rPr>
        <w:t xml:space="preserve">a </w:t>
      </w:r>
      <w:r w:rsidR="00BC1B5E">
        <w:rPr>
          <w:rFonts w:ascii="Arial" w:hAnsi="Arial" w:cs="Arial"/>
          <w:sz w:val="22"/>
          <w:szCs w:val="22"/>
        </w:rPr>
        <w:t xml:space="preserve">une durée de douze mois, renouvelable 3 </w:t>
      </w:r>
      <w:r w:rsidR="004A58FC">
        <w:rPr>
          <w:rFonts w:ascii="Arial" w:hAnsi="Arial" w:cs="Arial"/>
          <w:sz w:val="22"/>
          <w:szCs w:val="22"/>
        </w:rPr>
        <w:t>fois, par</w:t>
      </w:r>
      <w:r w:rsidR="00BC1B5E">
        <w:rPr>
          <w:rFonts w:ascii="Arial" w:hAnsi="Arial" w:cs="Arial"/>
          <w:sz w:val="22"/>
          <w:szCs w:val="22"/>
        </w:rPr>
        <w:t xml:space="preserve"> tacite reconduction, pour 12 mois sans que la durée totale du marché ne puisse excéder 48 </w:t>
      </w:r>
      <w:r w:rsidR="00151A8B">
        <w:rPr>
          <w:rFonts w:ascii="Arial" w:hAnsi="Arial" w:cs="Arial"/>
          <w:sz w:val="22"/>
          <w:szCs w:val="22"/>
        </w:rPr>
        <w:t>mois,</w:t>
      </w:r>
      <w:r w:rsidR="00BC1B5E">
        <w:rPr>
          <w:rFonts w:ascii="Arial" w:hAnsi="Arial" w:cs="Arial"/>
          <w:sz w:val="22"/>
          <w:szCs w:val="22"/>
        </w:rPr>
        <w:t xml:space="preserve"> soit le </w:t>
      </w:r>
      <w:r w:rsidR="00151A8B">
        <w:rPr>
          <w:rFonts w:ascii="Arial" w:hAnsi="Arial" w:cs="Arial"/>
          <w:sz w:val="22"/>
          <w:szCs w:val="22"/>
        </w:rPr>
        <w:t>28</w:t>
      </w:r>
      <w:r w:rsidR="00BC1B5E">
        <w:rPr>
          <w:rFonts w:ascii="Arial" w:hAnsi="Arial" w:cs="Arial"/>
          <w:sz w:val="22"/>
          <w:szCs w:val="22"/>
        </w:rPr>
        <w:t xml:space="preserve"> </w:t>
      </w:r>
      <w:r w:rsidR="00151A8B">
        <w:rPr>
          <w:rFonts w:ascii="Arial" w:hAnsi="Arial" w:cs="Arial"/>
          <w:sz w:val="22"/>
          <w:szCs w:val="22"/>
        </w:rPr>
        <w:t>février</w:t>
      </w:r>
      <w:r w:rsidR="00BC1B5E">
        <w:rPr>
          <w:rFonts w:ascii="Arial" w:hAnsi="Arial" w:cs="Arial"/>
          <w:sz w:val="22"/>
          <w:szCs w:val="22"/>
        </w:rPr>
        <w:t xml:space="preserve"> 20</w:t>
      </w:r>
      <w:r w:rsidR="00151A8B">
        <w:rPr>
          <w:rFonts w:ascii="Arial" w:hAnsi="Arial" w:cs="Arial"/>
          <w:sz w:val="22"/>
          <w:szCs w:val="22"/>
        </w:rPr>
        <w:t>30</w:t>
      </w:r>
      <w:r w:rsidR="00BC1B5E">
        <w:rPr>
          <w:rFonts w:ascii="Arial" w:hAnsi="Arial" w:cs="Arial"/>
          <w:sz w:val="22"/>
          <w:szCs w:val="22"/>
        </w:rPr>
        <w:t xml:space="preserve">. </w:t>
      </w:r>
    </w:p>
    <w:p w14:paraId="02965B4B" w14:textId="51327E7A" w:rsidR="005335CD" w:rsidRPr="00721548" w:rsidRDefault="00573726" w:rsidP="00721548">
      <w:pPr>
        <w:rPr>
          <w:rFonts w:ascii="Arial" w:hAnsi="Arial" w:cs="Arial"/>
          <w:sz w:val="22"/>
          <w:szCs w:val="22"/>
        </w:rPr>
      </w:pPr>
      <w:r>
        <w:rPr>
          <w:rFonts w:ascii="Arial" w:hAnsi="Arial" w:cs="Arial"/>
          <w:sz w:val="22"/>
          <w:szCs w:val="22"/>
        </w:rPr>
        <w:t>Le démarrage</w:t>
      </w:r>
      <w:r w:rsidR="00721548" w:rsidRPr="00721548">
        <w:rPr>
          <w:rFonts w:ascii="Arial" w:hAnsi="Arial" w:cs="Arial"/>
          <w:sz w:val="22"/>
          <w:szCs w:val="22"/>
        </w:rPr>
        <w:t xml:space="preserve"> des prestations est fixé au </w:t>
      </w:r>
      <w:r>
        <w:rPr>
          <w:rFonts w:ascii="Arial" w:hAnsi="Arial" w:cs="Arial"/>
          <w:sz w:val="22"/>
          <w:szCs w:val="22"/>
        </w:rPr>
        <w:t>1er</w:t>
      </w:r>
      <w:r w:rsidR="00721548" w:rsidRPr="00721548">
        <w:rPr>
          <w:rFonts w:ascii="Arial" w:hAnsi="Arial" w:cs="Arial"/>
          <w:sz w:val="22"/>
          <w:szCs w:val="22"/>
        </w:rPr>
        <w:t xml:space="preserve"> </w:t>
      </w:r>
      <w:r w:rsidR="00151A8B">
        <w:rPr>
          <w:rFonts w:ascii="Arial" w:hAnsi="Arial" w:cs="Arial"/>
          <w:sz w:val="22"/>
          <w:szCs w:val="22"/>
        </w:rPr>
        <w:t>mars</w:t>
      </w:r>
      <w:r w:rsidR="00721548" w:rsidRPr="00721548">
        <w:rPr>
          <w:rFonts w:ascii="Arial" w:hAnsi="Arial" w:cs="Arial"/>
          <w:sz w:val="22"/>
          <w:szCs w:val="22"/>
        </w:rPr>
        <w:t xml:space="preserve"> 202</w:t>
      </w:r>
      <w:r w:rsidR="00151A8B">
        <w:rPr>
          <w:rFonts w:ascii="Arial" w:hAnsi="Arial" w:cs="Arial"/>
          <w:sz w:val="22"/>
          <w:szCs w:val="22"/>
        </w:rPr>
        <w:t>6</w:t>
      </w:r>
      <w:r>
        <w:rPr>
          <w:rFonts w:ascii="Arial" w:hAnsi="Arial" w:cs="Arial"/>
          <w:sz w:val="22"/>
          <w:szCs w:val="22"/>
        </w:rPr>
        <w:t>.</w:t>
      </w:r>
    </w:p>
    <w:p w14:paraId="5D390DBC" w14:textId="77777777" w:rsidR="005335CD" w:rsidRPr="005734E3" w:rsidRDefault="00FC6937" w:rsidP="004F4515">
      <w:pPr>
        <w:jc w:val="both"/>
        <w:rPr>
          <w:rFonts w:ascii="Arial" w:hAnsi="Arial" w:cs="Arial"/>
          <w:sz w:val="22"/>
        </w:rPr>
      </w:pPr>
      <w:r w:rsidRPr="005734E3">
        <w:rPr>
          <w:rFonts w:ascii="Arial" w:hAnsi="Arial" w:cs="Arial"/>
          <w:sz w:val="22"/>
        </w:rPr>
        <w:t>.</w:t>
      </w:r>
    </w:p>
    <w:p w14:paraId="70D0CCB1" w14:textId="77777777" w:rsidR="00560F53" w:rsidRPr="005734E3" w:rsidRDefault="00560F53" w:rsidP="004F4515">
      <w:pPr>
        <w:jc w:val="both"/>
        <w:rPr>
          <w:rFonts w:ascii="Arial" w:hAnsi="Arial" w:cs="Arial"/>
          <w:sz w:val="22"/>
        </w:rPr>
      </w:pPr>
    </w:p>
    <w:p w14:paraId="15498DFA" w14:textId="77777777" w:rsidR="005335CD" w:rsidRPr="005734E3" w:rsidRDefault="00AC609D">
      <w:pPr>
        <w:rPr>
          <w:rFonts w:ascii="Arial" w:hAnsi="Arial" w:cs="Arial"/>
          <w:sz w:val="22"/>
          <w:u w:val="single"/>
        </w:rPr>
      </w:pPr>
      <w:r w:rsidRPr="005734E3">
        <w:rPr>
          <w:rFonts w:ascii="Arial" w:hAnsi="Arial" w:cs="Arial"/>
          <w:sz w:val="22"/>
        </w:rPr>
        <w:tab/>
      </w:r>
      <w:r w:rsidR="005335CD" w:rsidRPr="005734E3">
        <w:rPr>
          <w:rFonts w:ascii="Arial" w:hAnsi="Arial" w:cs="Arial"/>
          <w:sz w:val="22"/>
        </w:rPr>
        <w:t>I</w:t>
      </w:r>
      <w:r w:rsidR="00BC1222" w:rsidRPr="005734E3">
        <w:rPr>
          <w:rFonts w:ascii="Arial" w:hAnsi="Arial" w:cs="Arial"/>
          <w:sz w:val="22"/>
        </w:rPr>
        <w:t>I</w:t>
      </w:r>
      <w:r w:rsidR="005335CD" w:rsidRPr="005734E3">
        <w:rPr>
          <w:rFonts w:ascii="Arial" w:hAnsi="Arial" w:cs="Arial"/>
          <w:sz w:val="22"/>
        </w:rPr>
        <w:t xml:space="preserve">I.4 </w:t>
      </w:r>
      <w:r w:rsidR="005335CD" w:rsidRPr="005734E3">
        <w:rPr>
          <w:rFonts w:ascii="Arial" w:hAnsi="Arial" w:cs="Arial"/>
          <w:sz w:val="22"/>
          <w:u w:val="single"/>
        </w:rPr>
        <w:t xml:space="preserve">Montants du marché </w:t>
      </w:r>
    </w:p>
    <w:p w14:paraId="41D8640C" w14:textId="77777777" w:rsidR="005335CD" w:rsidRPr="005734E3" w:rsidRDefault="005335CD">
      <w:pPr>
        <w:rPr>
          <w:rFonts w:ascii="Arial" w:hAnsi="Arial" w:cs="Arial"/>
          <w:sz w:val="22"/>
          <w:szCs w:val="22"/>
        </w:rPr>
      </w:pPr>
    </w:p>
    <w:p w14:paraId="2582EAFD" w14:textId="77777777" w:rsidR="008A1A7E" w:rsidRDefault="00F51B28" w:rsidP="00F51B28">
      <w:pPr>
        <w:suppressAutoHyphens w:val="0"/>
        <w:jc w:val="both"/>
        <w:rPr>
          <w:rFonts w:ascii="Arial" w:hAnsi="Arial" w:cs="Arial"/>
          <w:sz w:val="22"/>
          <w:szCs w:val="22"/>
          <w:lang w:eastAsia="fr-FR"/>
        </w:rPr>
      </w:pPr>
      <w:r w:rsidRPr="0016786F">
        <w:rPr>
          <w:rFonts w:ascii="Arial" w:hAnsi="Arial" w:cs="Arial"/>
          <w:sz w:val="22"/>
          <w:szCs w:val="22"/>
          <w:u w:val="single"/>
          <w:lang w:eastAsia="fr-FR"/>
        </w:rPr>
        <w:lastRenderedPageBreak/>
        <w:t>Le</w:t>
      </w:r>
      <w:r w:rsidR="00573726">
        <w:rPr>
          <w:rFonts w:ascii="Arial" w:hAnsi="Arial" w:cs="Arial"/>
          <w:sz w:val="22"/>
          <w:szCs w:val="22"/>
          <w:u w:val="single"/>
          <w:lang w:eastAsia="fr-FR"/>
        </w:rPr>
        <w:t xml:space="preserve"> </w:t>
      </w:r>
      <w:r w:rsidRPr="0016786F">
        <w:rPr>
          <w:rFonts w:ascii="Arial" w:hAnsi="Arial" w:cs="Arial"/>
          <w:sz w:val="22"/>
          <w:szCs w:val="22"/>
          <w:u w:val="single"/>
          <w:lang w:eastAsia="fr-FR"/>
        </w:rPr>
        <w:t xml:space="preserve">montant </w:t>
      </w:r>
      <w:r w:rsidR="00573726">
        <w:rPr>
          <w:rFonts w:ascii="Arial" w:hAnsi="Arial" w:cs="Arial"/>
          <w:sz w:val="22"/>
          <w:szCs w:val="22"/>
          <w:u w:val="single"/>
          <w:lang w:eastAsia="fr-FR"/>
        </w:rPr>
        <w:t>du</w:t>
      </w:r>
      <w:r w:rsidR="004A58FC">
        <w:rPr>
          <w:rFonts w:ascii="Arial" w:hAnsi="Arial" w:cs="Arial"/>
          <w:sz w:val="22"/>
          <w:szCs w:val="22"/>
          <w:u w:val="single"/>
          <w:lang w:eastAsia="fr-FR"/>
        </w:rPr>
        <w:t xml:space="preserve"> lot n°</w:t>
      </w:r>
      <w:r w:rsidR="00D12EF2">
        <w:rPr>
          <w:rFonts w:ascii="Arial" w:hAnsi="Arial" w:cs="Arial"/>
          <w:sz w:val="22"/>
          <w:szCs w:val="22"/>
          <w:u w:val="single"/>
          <w:lang w:eastAsia="fr-FR"/>
        </w:rPr>
        <w:t>4</w:t>
      </w:r>
      <w:r w:rsidR="008A1A7E" w:rsidRPr="0016786F">
        <w:rPr>
          <w:rFonts w:ascii="Arial" w:hAnsi="Arial" w:cs="Arial"/>
          <w:sz w:val="22"/>
          <w:szCs w:val="22"/>
          <w:u w:val="single"/>
          <w:lang w:eastAsia="fr-FR"/>
        </w:rPr>
        <w:t xml:space="preserve"> </w:t>
      </w:r>
      <w:r w:rsidRPr="005734E3">
        <w:rPr>
          <w:rFonts w:ascii="Arial" w:hAnsi="Arial" w:cs="Arial"/>
          <w:sz w:val="22"/>
          <w:szCs w:val="22"/>
          <w:lang w:eastAsia="fr-FR"/>
        </w:rPr>
        <w:t xml:space="preserve">faisant l’objet du marché </w:t>
      </w:r>
      <w:r w:rsidR="00294216">
        <w:rPr>
          <w:rFonts w:ascii="Arial" w:hAnsi="Arial" w:cs="Arial"/>
          <w:sz w:val="22"/>
          <w:szCs w:val="22"/>
          <w:lang w:eastAsia="fr-FR"/>
        </w:rPr>
        <w:t>est</w:t>
      </w:r>
      <w:r w:rsidR="008A1A7E">
        <w:rPr>
          <w:rFonts w:ascii="Arial" w:hAnsi="Arial" w:cs="Arial"/>
          <w:sz w:val="22"/>
          <w:szCs w:val="22"/>
          <w:lang w:eastAsia="fr-FR"/>
        </w:rPr>
        <w:t xml:space="preserve"> c</w:t>
      </w:r>
      <w:r w:rsidR="00294216">
        <w:rPr>
          <w:rFonts w:ascii="Arial" w:hAnsi="Arial" w:cs="Arial"/>
          <w:sz w:val="22"/>
          <w:szCs w:val="22"/>
          <w:lang w:eastAsia="fr-FR"/>
        </w:rPr>
        <w:t>elui</w:t>
      </w:r>
      <w:r w:rsidRPr="005734E3">
        <w:rPr>
          <w:rFonts w:ascii="Arial" w:hAnsi="Arial" w:cs="Arial"/>
          <w:sz w:val="22"/>
          <w:szCs w:val="22"/>
          <w:lang w:eastAsia="fr-FR"/>
        </w:rPr>
        <w:t xml:space="preserve"> qui résulte</w:t>
      </w:r>
      <w:r w:rsidR="008A1A7E">
        <w:rPr>
          <w:rFonts w:ascii="Arial" w:hAnsi="Arial" w:cs="Arial"/>
          <w:sz w:val="22"/>
          <w:szCs w:val="22"/>
          <w:lang w:eastAsia="fr-FR"/>
        </w:rPr>
        <w:t> :</w:t>
      </w:r>
    </w:p>
    <w:p w14:paraId="2A7DC274" w14:textId="77777777" w:rsidR="007B1A12" w:rsidRDefault="007B1A12" w:rsidP="00F51B28">
      <w:pPr>
        <w:suppressAutoHyphens w:val="0"/>
        <w:jc w:val="both"/>
        <w:rPr>
          <w:rFonts w:ascii="Arial" w:hAnsi="Arial" w:cs="Arial"/>
          <w:sz w:val="22"/>
          <w:szCs w:val="22"/>
          <w:lang w:eastAsia="fr-FR"/>
        </w:rPr>
      </w:pPr>
    </w:p>
    <w:p w14:paraId="3599AE1D" w14:textId="77777777" w:rsidR="008A1A7E" w:rsidRDefault="008A1A7E" w:rsidP="008A1A7E">
      <w:pPr>
        <w:pStyle w:val="Paragraphedeliste"/>
        <w:numPr>
          <w:ilvl w:val="0"/>
          <w:numId w:val="8"/>
        </w:numPr>
        <w:suppressAutoHyphens w:val="0"/>
        <w:jc w:val="both"/>
        <w:rPr>
          <w:rFonts w:ascii="Arial" w:hAnsi="Arial" w:cs="Arial"/>
          <w:sz w:val="22"/>
          <w:szCs w:val="22"/>
          <w:lang w:eastAsia="fr-FR"/>
        </w:rPr>
      </w:pPr>
      <w:r>
        <w:rPr>
          <w:rFonts w:ascii="Arial" w:hAnsi="Arial" w:cs="Arial"/>
          <w:sz w:val="22"/>
          <w:szCs w:val="22"/>
          <w:lang w:eastAsia="fr-FR"/>
        </w:rPr>
        <w:t>d</w:t>
      </w:r>
      <w:r w:rsidRPr="008A1A7E">
        <w:rPr>
          <w:rFonts w:ascii="Arial" w:hAnsi="Arial" w:cs="Arial"/>
          <w:sz w:val="22"/>
          <w:szCs w:val="22"/>
          <w:lang w:eastAsia="fr-FR"/>
        </w:rPr>
        <w:t>e l’application du montant forfaitaire</w:t>
      </w:r>
      <w:r w:rsidR="00721548">
        <w:rPr>
          <w:rFonts w:ascii="Arial" w:hAnsi="Arial" w:cs="Arial"/>
          <w:sz w:val="22"/>
          <w:szCs w:val="22"/>
          <w:lang w:eastAsia="fr-FR"/>
        </w:rPr>
        <w:t xml:space="preserve"> correspondant à la prestation</w:t>
      </w:r>
      <w:r w:rsidRPr="008A1A7E">
        <w:rPr>
          <w:rFonts w:ascii="Arial" w:hAnsi="Arial" w:cs="Arial"/>
          <w:sz w:val="22"/>
          <w:szCs w:val="22"/>
          <w:lang w:eastAsia="fr-FR"/>
        </w:rPr>
        <w:t xml:space="preserve"> indiqué à l’annexe financière joint au présent acte d'engagement ;</w:t>
      </w:r>
    </w:p>
    <w:p w14:paraId="63B95D6F" w14:textId="77777777" w:rsidR="00721548" w:rsidRPr="008A1A7E" w:rsidRDefault="00721548" w:rsidP="00721548">
      <w:pPr>
        <w:pStyle w:val="Paragraphedeliste"/>
        <w:suppressAutoHyphens w:val="0"/>
        <w:jc w:val="both"/>
        <w:rPr>
          <w:rFonts w:ascii="Arial" w:hAnsi="Arial" w:cs="Arial"/>
          <w:sz w:val="22"/>
          <w:szCs w:val="22"/>
          <w:lang w:eastAsia="fr-FR"/>
        </w:rPr>
      </w:pPr>
    </w:p>
    <w:p w14:paraId="59424F6D" w14:textId="77777777" w:rsidR="00721548" w:rsidRDefault="00F51B28" w:rsidP="00F51B28">
      <w:pPr>
        <w:pStyle w:val="Paragraphedeliste"/>
        <w:numPr>
          <w:ilvl w:val="0"/>
          <w:numId w:val="8"/>
        </w:numPr>
        <w:suppressAutoHyphens w:val="0"/>
        <w:jc w:val="both"/>
        <w:rPr>
          <w:rFonts w:ascii="Arial" w:hAnsi="Arial" w:cs="Arial"/>
          <w:sz w:val="22"/>
          <w:szCs w:val="22"/>
          <w:lang w:eastAsia="fr-FR"/>
        </w:rPr>
      </w:pPr>
      <w:r w:rsidRPr="00721548">
        <w:rPr>
          <w:rFonts w:ascii="Arial" w:hAnsi="Arial" w:cs="Arial"/>
          <w:sz w:val="22"/>
          <w:szCs w:val="22"/>
          <w:lang w:eastAsia="fr-FR"/>
        </w:rPr>
        <w:t xml:space="preserve">des bons de commande émis en fonction des besoins </w:t>
      </w:r>
    </w:p>
    <w:p w14:paraId="5FEDFC36" w14:textId="77777777" w:rsidR="00721548" w:rsidRDefault="00721548" w:rsidP="00721548">
      <w:pPr>
        <w:pStyle w:val="Paragraphedeliste"/>
        <w:suppressAutoHyphens w:val="0"/>
        <w:jc w:val="both"/>
        <w:rPr>
          <w:rFonts w:ascii="Arial" w:hAnsi="Arial" w:cs="Arial"/>
          <w:sz w:val="22"/>
          <w:szCs w:val="22"/>
          <w:lang w:eastAsia="fr-FR"/>
        </w:rPr>
      </w:pPr>
    </w:p>
    <w:p w14:paraId="47F187DF" w14:textId="55CFD094" w:rsidR="0009537F" w:rsidRDefault="00DA301C" w:rsidP="00F51B28">
      <w:pPr>
        <w:pStyle w:val="Paragraphedeliste"/>
        <w:numPr>
          <w:ilvl w:val="0"/>
          <w:numId w:val="8"/>
        </w:numPr>
        <w:suppressAutoHyphens w:val="0"/>
        <w:jc w:val="both"/>
        <w:rPr>
          <w:rFonts w:ascii="Arial" w:hAnsi="Arial" w:cs="Arial"/>
          <w:sz w:val="22"/>
          <w:szCs w:val="22"/>
          <w:lang w:eastAsia="fr-FR"/>
        </w:rPr>
      </w:pPr>
      <w:r w:rsidRPr="00721548">
        <w:rPr>
          <w:rFonts w:ascii="Arial" w:hAnsi="Arial" w:cs="Arial"/>
          <w:sz w:val="22"/>
          <w:szCs w:val="22"/>
          <w:lang w:eastAsia="fr-FR"/>
        </w:rPr>
        <w:t xml:space="preserve">Le présent marché est conclu sans </w:t>
      </w:r>
      <w:r w:rsidR="004D791C" w:rsidRPr="00721548">
        <w:rPr>
          <w:rFonts w:ascii="Arial" w:hAnsi="Arial" w:cs="Arial"/>
          <w:sz w:val="22"/>
          <w:szCs w:val="22"/>
          <w:lang w:eastAsia="fr-FR"/>
        </w:rPr>
        <w:t xml:space="preserve">minimum </w:t>
      </w:r>
      <w:r w:rsidR="004D791C">
        <w:rPr>
          <w:rFonts w:ascii="Arial" w:hAnsi="Arial" w:cs="Arial"/>
          <w:sz w:val="22"/>
          <w:szCs w:val="22"/>
          <w:lang w:eastAsia="fr-FR"/>
        </w:rPr>
        <w:t>et</w:t>
      </w:r>
      <w:r w:rsidR="00F7449A">
        <w:rPr>
          <w:rFonts w:ascii="Arial" w:hAnsi="Arial" w:cs="Arial"/>
          <w:sz w:val="22"/>
          <w:szCs w:val="22"/>
          <w:lang w:eastAsia="fr-FR"/>
        </w:rPr>
        <w:t xml:space="preserve"> pour un </w:t>
      </w:r>
      <w:r w:rsidRPr="00721548">
        <w:rPr>
          <w:rFonts w:ascii="Arial" w:hAnsi="Arial" w:cs="Arial"/>
          <w:sz w:val="22"/>
          <w:szCs w:val="22"/>
          <w:lang w:eastAsia="fr-FR"/>
        </w:rPr>
        <w:t>maximum</w:t>
      </w:r>
      <w:r w:rsidR="008C514D">
        <w:rPr>
          <w:rFonts w:ascii="Arial" w:hAnsi="Arial" w:cs="Arial"/>
          <w:sz w:val="22"/>
          <w:szCs w:val="22"/>
          <w:lang w:eastAsia="fr-FR"/>
        </w:rPr>
        <w:t xml:space="preserve"> 1</w:t>
      </w:r>
      <w:r w:rsidR="00D12EF2">
        <w:rPr>
          <w:rFonts w:ascii="Arial" w:hAnsi="Arial" w:cs="Arial"/>
          <w:sz w:val="22"/>
          <w:szCs w:val="22"/>
          <w:lang w:eastAsia="fr-FR"/>
        </w:rPr>
        <w:t>5</w:t>
      </w:r>
      <w:r w:rsidR="00F7449A">
        <w:rPr>
          <w:rFonts w:ascii="Arial" w:hAnsi="Arial" w:cs="Arial"/>
          <w:sz w:val="22"/>
          <w:szCs w:val="22"/>
          <w:lang w:eastAsia="fr-FR"/>
        </w:rPr>
        <w:t>0 000€ HT</w:t>
      </w:r>
    </w:p>
    <w:p w14:paraId="17F65134" w14:textId="77777777" w:rsidR="00721548" w:rsidRPr="00721548" w:rsidRDefault="00721548" w:rsidP="00721548">
      <w:pPr>
        <w:pStyle w:val="Paragraphedeliste"/>
        <w:suppressAutoHyphens w:val="0"/>
        <w:jc w:val="both"/>
        <w:rPr>
          <w:rFonts w:ascii="Arial" w:hAnsi="Arial" w:cs="Arial"/>
          <w:sz w:val="22"/>
          <w:szCs w:val="22"/>
          <w:lang w:eastAsia="fr-FR"/>
        </w:rPr>
      </w:pPr>
    </w:p>
    <w:p w14:paraId="5F95ED8A" w14:textId="77777777" w:rsidR="005335CD" w:rsidRPr="005734E3" w:rsidRDefault="005335CD">
      <w:pPr>
        <w:jc w:val="both"/>
        <w:rPr>
          <w:rStyle w:val="Numrodepage"/>
          <w:rFonts w:ascii="Arial" w:hAnsi="Arial" w:cs="Arial"/>
          <w:sz w:val="22"/>
          <w:szCs w:val="22"/>
        </w:rPr>
      </w:pPr>
      <w:r w:rsidRPr="005734E3">
        <w:rPr>
          <w:rStyle w:val="Numrodepage"/>
          <w:rFonts w:ascii="Arial" w:hAnsi="Arial" w:cs="Arial"/>
          <w:sz w:val="22"/>
          <w:szCs w:val="22"/>
        </w:rPr>
        <w:t>La TVA est appliquée au taux légal en vigueur au jou</w:t>
      </w:r>
      <w:r w:rsidR="008B5384" w:rsidRPr="005734E3">
        <w:rPr>
          <w:rStyle w:val="Numrodepage"/>
          <w:rFonts w:ascii="Arial" w:hAnsi="Arial" w:cs="Arial"/>
          <w:sz w:val="22"/>
          <w:szCs w:val="22"/>
        </w:rPr>
        <w:t>r de la facturation.</w:t>
      </w:r>
    </w:p>
    <w:p w14:paraId="15C6A313" w14:textId="77777777" w:rsidR="008B5384" w:rsidRPr="005734E3" w:rsidRDefault="008B5384">
      <w:pPr>
        <w:jc w:val="both"/>
        <w:rPr>
          <w:rStyle w:val="Numrodepage"/>
          <w:rFonts w:ascii="Arial" w:hAnsi="Arial" w:cs="Arial"/>
          <w:sz w:val="22"/>
          <w:szCs w:val="22"/>
        </w:rPr>
      </w:pPr>
    </w:p>
    <w:p w14:paraId="006ABE83" w14:textId="77777777" w:rsidR="007A6E21" w:rsidRPr="005734E3" w:rsidRDefault="005335CD">
      <w:pPr>
        <w:pStyle w:val="Retraitcorpsdetexte"/>
        <w:ind w:left="0"/>
      </w:pPr>
      <w:r w:rsidRPr="005734E3">
        <w:rPr>
          <w:rStyle w:val="Numrodepage"/>
          <w:szCs w:val="22"/>
        </w:rPr>
        <w:t xml:space="preserve">Le prix est réputé complet et comprend tous les frais nécessaires pour l’exécution du </w:t>
      </w:r>
      <w:r w:rsidR="00304FFC" w:rsidRPr="005734E3">
        <w:rPr>
          <w:rStyle w:val="Numrodepage"/>
          <w:szCs w:val="22"/>
        </w:rPr>
        <w:t>marché</w:t>
      </w:r>
      <w:r w:rsidRPr="005734E3">
        <w:rPr>
          <w:rStyle w:val="Numrodepage"/>
          <w:szCs w:val="22"/>
        </w:rPr>
        <w:t xml:space="preserve">, </w:t>
      </w:r>
      <w:r w:rsidRPr="005734E3">
        <w:rPr>
          <w:rStyle w:val="Numrodepage"/>
        </w:rPr>
        <w:t xml:space="preserve">ainsi que l’ensemble des </w:t>
      </w:r>
      <w:r w:rsidRPr="005734E3">
        <w:rPr>
          <w:rStyle w:val="Numrodepage"/>
          <w:szCs w:val="22"/>
        </w:rPr>
        <w:t xml:space="preserve">frais de gestion, reproduction et envoi des livrables et de déplacement des intervenants et </w:t>
      </w:r>
      <w:r w:rsidRPr="005734E3">
        <w:rPr>
          <w:rStyle w:val="Numrodepage"/>
        </w:rPr>
        <w:t>charges fiscales, parafiscales ou</w:t>
      </w:r>
      <w:r w:rsidR="00304FFC" w:rsidRPr="005734E3">
        <w:rPr>
          <w:rStyle w:val="Numrodepage"/>
        </w:rPr>
        <w:t xml:space="preserve"> autres frappant les</w:t>
      </w:r>
      <w:r w:rsidR="007052CC" w:rsidRPr="005734E3">
        <w:rPr>
          <w:rStyle w:val="Numrodepage"/>
        </w:rPr>
        <w:t xml:space="preserve"> prestation</w:t>
      </w:r>
      <w:r w:rsidR="00304FFC" w:rsidRPr="005734E3">
        <w:rPr>
          <w:rStyle w:val="Numrodepage"/>
        </w:rPr>
        <w:t>s</w:t>
      </w:r>
      <w:r w:rsidR="007052CC" w:rsidRPr="005734E3">
        <w:rPr>
          <w:rStyle w:val="Numrodepage"/>
        </w:rPr>
        <w:t>.</w:t>
      </w:r>
    </w:p>
    <w:p w14:paraId="1A1B5A52" w14:textId="77777777" w:rsidR="007A6E21" w:rsidRPr="005734E3" w:rsidRDefault="007A6E21">
      <w:pPr>
        <w:pStyle w:val="Retraitcorpsdetexte"/>
        <w:ind w:left="0"/>
      </w:pPr>
    </w:p>
    <w:p w14:paraId="2664AE25" w14:textId="77777777" w:rsidR="005335CD" w:rsidRPr="005734E3" w:rsidRDefault="005335CD">
      <w:pPr>
        <w:jc w:val="both"/>
        <w:rPr>
          <w:rFonts w:ascii="Arial" w:hAnsi="Arial" w:cs="Arial"/>
          <w:sz w:val="22"/>
          <w:u w:val="single"/>
        </w:rPr>
      </w:pPr>
      <w:r w:rsidRPr="005734E3">
        <w:rPr>
          <w:rFonts w:ascii="Arial" w:hAnsi="Arial" w:cs="Arial"/>
          <w:sz w:val="22"/>
        </w:rPr>
        <w:tab/>
        <w:t>I</w:t>
      </w:r>
      <w:r w:rsidR="00BC1222" w:rsidRPr="005734E3">
        <w:rPr>
          <w:rFonts w:ascii="Arial" w:hAnsi="Arial" w:cs="Arial"/>
          <w:sz w:val="22"/>
        </w:rPr>
        <w:t>I</w:t>
      </w:r>
      <w:r w:rsidRPr="005734E3">
        <w:rPr>
          <w:rFonts w:ascii="Arial" w:hAnsi="Arial" w:cs="Arial"/>
          <w:sz w:val="22"/>
        </w:rPr>
        <w:t xml:space="preserve">I.5 </w:t>
      </w:r>
      <w:r w:rsidRPr="005734E3">
        <w:rPr>
          <w:rFonts w:ascii="Arial" w:hAnsi="Arial" w:cs="Arial"/>
          <w:sz w:val="22"/>
          <w:u w:val="single"/>
        </w:rPr>
        <w:t>Compte bancaire à créditer / RIB</w:t>
      </w:r>
    </w:p>
    <w:p w14:paraId="7F7982D0" w14:textId="77777777" w:rsidR="00D37B88" w:rsidRPr="005734E3" w:rsidRDefault="00D37B88">
      <w:pPr>
        <w:jc w:val="both"/>
        <w:rPr>
          <w:rFonts w:ascii="Arial" w:hAnsi="Arial" w:cs="Arial"/>
          <w:sz w:val="22"/>
        </w:rPr>
      </w:pPr>
    </w:p>
    <w:p w14:paraId="739C650D" w14:textId="77777777" w:rsidR="005335CD" w:rsidRPr="005734E3" w:rsidRDefault="005335CD">
      <w:pPr>
        <w:rPr>
          <w:rFonts w:ascii="Arial" w:hAnsi="Arial" w:cs="Arial"/>
          <w:bCs/>
          <w:sz w:val="22"/>
        </w:rPr>
      </w:pPr>
      <w:r w:rsidRPr="005734E3">
        <w:rPr>
          <w:rFonts w:ascii="Arial" w:hAnsi="Arial" w:cs="Arial"/>
          <w:bCs/>
          <w:sz w:val="22"/>
        </w:rPr>
        <w:t>Les sommes dues au titre du présent marché seront libérées par virements</w:t>
      </w:r>
    </w:p>
    <w:p w14:paraId="51DD9324" w14:textId="77777777" w:rsidR="005335CD" w:rsidRPr="005734E3" w:rsidRDefault="005335CD">
      <w:pPr>
        <w:rPr>
          <w:rFonts w:ascii="Arial" w:hAnsi="Arial" w:cs="Arial"/>
          <w:bCs/>
          <w:sz w:val="22"/>
        </w:rPr>
      </w:pPr>
    </w:p>
    <w:tbl>
      <w:tblPr>
        <w:tblW w:w="0" w:type="auto"/>
        <w:tblLayout w:type="fixed"/>
        <w:tblLook w:val="0000" w:firstRow="0" w:lastRow="0" w:firstColumn="0" w:lastColumn="0" w:noHBand="0" w:noVBand="0"/>
      </w:tblPr>
      <w:tblGrid>
        <w:gridCol w:w="9286"/>
      </w:tblGrid>
      <w:tr w:rsidR="005335CD" w:rsidRPr="005734E3" w14:paraId="3AA512B4" w14:textId="77777777" w:rsidTr="00B34CEB">
        <w:trPr>
          <w:trHeight w:val="2425"/>
        </w:trPr>
        <w:tc>
          <w:tcPr>
            <w:tcW w:w="9286" w:type="dxa"/>
            <w:shd w:val="clear" w:color="auto" w:fill="auto"/>
          </w:tcPr>
          <w:p w14:paraId="3C62A9D0" w14:textId="77777777" w:rsidR="005335CD" w:rsidRPr="005734E3" w:rsidRDefault="00A868B7">
            <w:pPr>
              <w:snapToGrid w:val="0"/>
              <w:rPr>
                <w:rFonts w:ascii="Arial" w:hAnsi="Arial" w:cs="Arial"/>
                <w:bCs/>
                <w:sz w:val="22"/>
              </w:rPr>
            </w:pPr>
            <w:r w:rsidRPr="005734E3">
              <w:rPr>
                <w:rFonts w:ascii="Arial" w:hAnsi="Arial" w:cs="Arial"/>
                <w:bCs/>
                <w:sz w:val="22"/>
              </w:rPr>
              <w:t>au compte ouvert au nom de :</w:t>
            </w:r>
          </w:p>
          <w:p w14:paraId="30197352" w14:textId="77777777" w:rsidR="005335CD" w:rsidRPr="005734E3" w:rsidRDefault="005335CD">
            <w:pPr>
              <w:rPr>
                <w:rFonts w:ascii="Arial" w:hAnsi="Arial" w:cs="Arial"/>
                <w:bCs/>
                <w:sz w:val="22"/>
              </w:rPr>
            </w:pPr>
          </w:p>
          <w:p w14:paraId="5B69D3B3" w14:textId="77777777" w:rsidR="005335CD" w:rsidRDefault="005335CD">
            <w:pPr>
              <w:rPr>
                <w:rFonts w:ascii="Arial" w:hAnsi="Arial" w:cs="Arial"/>
                <w:bCs/>
                <w:sz w:val="22"/>
              </w:rPr>
            </w:pPr>
            <w:r w:rsidRPr="005734E3">
              <w:rPr>
                <w:rFonts w:ascii="Arial" w:hAnsi="Arial" w:cs="Arial"/>
                <w:bCs/>
                <w:sz w:val="22"/>
              </w:rPr>
              <w:t>à la banque</w:t>
            </w:r>
            <w:r w:rsidR="008B5384" w:rsidRPr="005734E3">
              <w:rPr>
                <w:rFonts w:ascii="Arial" w:hAnsi="Arial" w:cs="Arial"/>
                <w:bCs/>
                <w:sz w:val="22"/>
              </w:rPr>
              <w:t> :</w:t>
            </w:r>
          </w:p>
          <w:p w14:paraId="05EB5BBD" w14:textId="77777777" w:rsidR="00721548" w:rsidRDefault="00721548">
            <w:pPr>
              <w:rPr>
                <w:rFonts w:ascii="Arial" w:hAnsi="Arial" w:cs="Arial"/>
                <w:bCs/>
                <w:sz w:val="22"/>
              </w:rPr>
            </w:pPr>
          </w:p>
          <w:p w14:paraId="312B0FBE" w14:textId="77777777" w:rsidR="00721548" w:rsidRPr="005734E3" w:rsidRDefault="00721548">
            <w:pPr>
              <w:rPr>
                <w:rFonts w:ascii="Arial" w:hAnsi="Arial" w:cs="Arial"/>
                <w:bCs/>
                <w:sz w:val="22"/>
              </w:rPr>
            </w:pPr>
          </w:p>
          <w:p w14:paraId="5C07BAB2" w14:textId="77777777" w:rsidR="005335CD" w:rsidRPr="005734E3" w:rsidRDefault="005335CD">
            <w:pPr>
              <w:rPr>
                <w:rFonts w:ascii="Arial" w:hAnsi="Arial" w:cs="Arial"/>
                <w:bCs/>
                <w:sz w:val="22"/>
              </w:rPr>
            </w:pPr>
            <w:r w:rsidRPr="005734E3">
              <w:rPr>
                <w:rFonts w:ascii="Arial" w:hAnsi="Arial" w:cs="Arial"/>
                <w:bCs/>
                <w:sz w:val="22"/>
              </w:rPr>
              <w:t>sous le</w:t>
            </w:r>
            <w:r w:rsidR="00A868B7" w:rsidRPr="005734E3">
              <w:rPr>
                <w:rFonts w:ascii="Arial" w:hAnsi="Arial" w:cs="Arial"/>
                <w:bCs/>
                <w:sz w:val="22"/>
              </w:rPr>
              <w:t xml:space="preserve"> numéro :</w:t>
            </w:r>
          </w:p>
          <w:p w14:paraId="2F92343A" w14:textId="77777777" w:rsidR="005335CD" w:rsidRDefault="005335CD" w:rsidP="00E72B2E">
            <w:pPr>
              <w:jc w:val="both"/>
              <w:rPr>
                <w:rFonts w:ascii="Arial" w:hAnsi="Arial" w:cs="Arial"/>
                <w:b/>
                <w:i/>
                <w:color w:val="0000FF"/>
                <w:sz w:val="22"/>
                <w:szCs w:val="22"/>
                <w:lang w:eastAsia="fr-FR"/>
              </w:rPr>
            </w:pPr>
          </w:p>
          <w:p w14:paraId="16EA6EB0" w14:textId="77777777" w:rsidR="00721548" w:rsidRPr="005734E3" w:rsidRDefault="00721548" w:rsidP="00E72B2E">
            <w:pPr>
              <w:jc w:val="both"/>
              <w:rPr>
                <w:rFonts w:ascii="Arial" w:hAnsi="Arial" w:cs="Arial"/>
                <w:b/>
                <w:i/>
                <w:color w:val="0000FF"/>
                <w:sz w:val="22"/>
                <w:szCs w:val="22"/>
                <w:lang w:eastAsia="fr-FR"/>
              </w:rPr>
            </w:pPr>
          </w:p>
        </w:tc>
      </w:tr>
    </w:tbl>
    <w:p w14:paraId="69CB6924" w14:textId="77777777" w:rsidR="005335CD" w:rsidRPr="005734E3" w:rsidRDefault="005335CD">
      <w:pPr>
        <w:rPr>
          <w:rFonts w:ascii="Arial" w:hAnsi="Arial" w:cs="Arial"/>
          <w:bCs/>
          <w:sz w:val="22"/>
        </w:rPr>
      </w:pPr>
      <w:r w:rsidRPr="005734E3">
        <w:rPr>
          <w:rFonts w:ascii="Arial" w:hAnsi="Arial" w:cs="Arial"/>
          <w:bCs/>
          <w:sz w:val="22"/>
        </w:rPr>
        <w:t>Un RIB est annexé par le Titulair</w:t>
      </w:r>
      <w:r w:rsidR="00E47368" w:rsidRPr="005734E3">
        <w:rPr>
          <w:rFonts w:ascii="Arial" w:hAnsi="Arial" w:cs="Arial"/>
          <w:bCs/>
          <w:sz w:val="22"/>
        </w:rPr>
        <w:t>e au présent marché.</w:t>
      </w:r>
    </w:p>
    <w:p w14:paraId="3B8D7D8B" w14:textId="77777777" w:rsidR="00F928DF" w:rsidRPr="005734E3" w:rsidRDefault="00F928DF">
      <w:pPr>
        <w:rPr>
          <w:rFonts w:ascii="Arial" w:hAnsi="Arial" w:cs="Arial"/>
          <w:bCs/>
          <w:sz w:val="22"/>
        </w:rPr>
      </w:pPr>
    </w:p>
    <w:p w14:paraId="3E1613D0" w14:textId="77777777" w:rsidR="00F928DF" w:rsidRPr="005734E3" w:rsidRDefault="00F928DF">
      <w:pPr>
        <w:rPr>
          <w:rFonts w:ascii="Arial" w:hAnsi="Arial" w:cs="Arial"/>
          <w:bCs/>
          <w:sz w:val="22"/>
        </w:rPr>
      </w:pPr>
    </w:p>
    <w:p w14:paraId="7002F5FD" w14:textId="77777777" w:rsidR="00F928DF" w:rsidRPr="005734E3" w:rsidRDefault="00F928DF">
      <w:pPr>
        <w:rPr>
          <w:rFonts w:ascii="Arial" w:hAnsi="Arial" w:cs="Arial"/>
          <w:bCs/>
          <w:sz w:val="22"/>
        </w:rPr>
      </w:pPr>
    </w:p>
    <w:p w14:paraId="3CA3EC89" w14:textId="77777777" w:rsidR="00F928DF" w:rsidRPr="005734E3" w:rsidRDefault="00F928DF" w:rsidP="00F928DF">
      <w:pPr>
        <w:rPr>
          <w:rFonts w:ascii="Arial" w:hAnsi="Arial" w:cs="Arial"/>
          <w:b/>
          <w:bCs/>
          <w:sz w:val="22"/>
        </w:rPr>
      </w:pPr>
      <w:r w:rsidRPr="005734E3">
        <w:rPr>
          <w:rFonts w:ascii="Arial" w:hAnsi="Arial" w:cs="Arial"/>
          <w:b/>
          <w:bCs/>
          <w:sz w:val="22"/>
        </w:rPr>
        <w:t>IV - Obligations légales et engagement</w:t>
      </w:r>
    </w:p>
    <w:p w14:paraId="77B626E6" w14:textId="77777777" w:rsidR="00F928DF" w:rsidRPr="005734E3" w:rsidRDefault="00F928DF" w:rsidP="00F928DF">
      <w:pPr>
        <w:rPr>
          <w:rFonts w:ascii="Arial" w:hAnsi="Arial" w:cs="Arial"/>
          <w:bCs/>
          <w:sz w:val="22"/>
        </w:rPr>
      </w:pPr>
    </w:p>
    <w:p w14:paraId="21FF2B4F" w14:textId="77777777" w:rsidR="00F928DF" w:rsidRPr="005734E3" w:rsidRDefault="00F928DF" w:rsidP="00F928DF">
      <w:pPr>
        <w:tabs>
          <w:tab w:val="left" w:pos="284"/>
          <w:tab w:val="left" w:pos="360"/>
        </w:tabs>
        <w:suppressAutoHyphens w:val="0"/>
        <w:spacing w:line="240" w:lineRule="exact"/>
        <w:jc w:val="both"/>
        <w:rPr>
          <w:rFonts w:ascii="Arial" w:hAnsi="Arial" w:cs="Arial"/>
          <w:sz w:val="22"/>
          <w:szCs w:val="22"/>
          <w:lang w:eastAsia="fr-FR"/>
        </w:rPr>
      </w:pPr>
      <w:r w:rsidRPr="005734E3">
        <w:rPr>
          <w:rFonts w:ascii="Arial" w:hAnsi="Arial" w:cs="Arial"/>
          <w:sz w:val="22"/>
          <w:szCs w:val="22"/>
          <w:lang w:eastAsia="fr-FR"/>
        </w:rPr>
        <w:t>Après avoir pris connaissance du cahier des clauses administratives particulières (C.C.A.P.) et des documents qui y sont mentionnés,</w:t>
      </w:r>
    </w:p>
    <w:p w14:paraId="552D42F3" w14:textId="77777777" w:rsidR="00F928DF" w:rsidRPr="005734E3" w:rsidRDefault="00F928DF" w:rsidP="00F928DF">
      <w:pPr>
        <w:tabs>
          <w:tab w:val="left" w:pos="284"/>
        </w:tabs>
        <w:suppressAutoHyphens w:val="0"/>
        <w:spacing w:line="240" w:lineRule="exact"/>
        <w:jc w:val="both"/>
        <w:rPr>
          <w:rFonts w:ascii="Arial" w:hAnsi="Arial" w:cs="Arial"/>
          <w:sz w:val="22"/>
          <w:szCs w:val="22"/>
          <w:lang w:eastAsia="fr-FR"/>
        </w:rPr>
      </w:pPr>
    </w:p>
    <w:p w14:paraId="446E4888" w14:textId="77777777" w:rsidR="00F928DF" w:rsidRPr="005734E3" w:rsidRDefault="00F928DF" w:rsidP="00F928DF">
      <w:pPr>
        <w:tabs>
          <w:tab w:val="left" w:pos="284"/>
          <w:tab w:val="left" w:pos="360"/>
        </w:tabs>
        <w:suppressAutoHyphens w:val="0"/>
        <w:spacing w:line="240" w:lineRule="exact"/>
        <w:jc w:val="both"/>
        <w:rPr>
          <w:rFonts w:ascii="Arial" w:hAnsi="Arial" w:cs="Arial"/>
          <w:sz w:val="22"/>
          <w:szCs w:val="22"/>
          <w:lang w:eastAsia="fr-FR"/>
        </w:rPr>
      </w:pPr>
      <w:r w:rsidRPr="005734E3">
        <w:rPr>
          <w:rFonts w:ascii="Arial" w:hAnsi="Arial" w:cs="Arial"/>
          <w:sz w:val="22"/>
          <w:szCs w:val="22"/>
          <w:lang w:eastAsia="fr-FR"/>
        </w:rPr>
        <w:t xml:space="preserve">Après avoir établi les déclarations et fourni les certificats prévus </w:t>
      </w:r>
      <w:r w:rsidRPr="005734E3">
        <w:rPr>
          <w:rFonts w:ascii="Arial" w:hAnsi="Arial" w:cs="Arial"/>
          <w:sz w:val="22"/>
        </w:rPr>
        <w:t xml:space="preserve">à l’article </w:t>
      </w:r>
      <w:r w:rsidR="005A1A9B">
        <w:rPr>
          <w:rFonts w:ascii="Arial" w:hAnsi="Arial" w:cs="Arial"/>
          <w:sz w:val="22"/>
        </w:rPr>
        <w:t>R2143-3</w:t>
      </w:r>
      <w:r w:rsidRPr="005734E3">
        <w:rPr>
          <w:rFonts w:ascii="Arial" w:hAnsi="Arial" w:cs="Arial"/>
          <w:sz w:val="22"/>
        </w:rPr>
        <w:t xml:space="preserve"> </w:t>
      </w:r>
      <w:r w:rsidR="005A1A9B">
        <w:rPr>
          <w:rFonts w:ascii="Arial" w:hAnsi="Arial" w:cs="Arial"/>
          <w:sz w:val="22"/>
        </w:rPr>
        <w:t>du code de la commande publique</w:t>
      </w:r>
      <w:r w:rsidRPr="005734E3">
        <w:rPr>
          <w:rFonts w:ascii="Arial" w:hAnsi="Arial" w:cs="Arial"/>
          <w:sz w:val="22"/>
        </w:rPr>
        <w:t xml:space="preserve"> ; </w:t>
      </w:r>
      <w:r w:rsidRPr="005734E3">
        <w:rPr>
          <w:rFonts w:ascii="Arial" w:hAnsi="Arial" w:cs="Arial"/>
          <w:sz w:val="22"/>
          <w:szCs w:val="22"/>
          <w:lang w:eastAsia="fr-FR"/>
        </w:rPr>
        <w:t xml:space="preserve">ainsi que les documents </w:t>
      </w:r>
      <w:r w:rsidRPr="005734E3">
        <w:rPr>
          <w:rFonts w:ascii="Arial" w:hAnsi="Arial" w:cs="Arial"/>
          <w:b/>
          <w:sz w:val="22"/>
          <w:szCs w:val="22"/>
          <w:lang w:eastAsia="fr-FR"/>
        </w:rPr>
        <w:t xml:space="preserve">à l’article D.8222-7 du code du travail avant la signature du marché par la </w:t>
      </w:r>
      <w:r w:rsidR="008052EA" w:rsidRPr="008052EA">
        <w:rPr>
          <w:rFonts w:ascii="Arial" w:hAnsi="Arial" w:cs="Arial"/>
          <w:b/>
        </w:rPr>
        <w:t>DISP de</w:t>
      </w:r>
      <w:r w:rsidR="00EC6FA7">
        <w:rPr>
          <w:rFonts w:ascii="Arial" w:hAnsi="Arial" w:cs="Arial"/>
          <w:b/>
        </w:rPr>
        <w:t xml:space="preserve"> Toulouse</w:t>
      </w:r>
      <w:r w:rsidR="008052EA" w:rsidRPr="005734E3">
        <w:rPr>
          <w:rFonts w:ascii="Arial" w:hAnsi="Arial" w:cs="Arial"/>
          <w:sz w:val="22"/>
          <w:szCs w:val="22"/>
          <w:lang w:eastAsia="fr-FR"/>
        </w:rPr>
        <w:t xml:space="preserve"> </w:t>
      </w:r>
      <w:r w:rsidRPr="005734E3">
        <w:rPr>
          <w:rFonts w:ascii="Arial" w:hAnsi="Arial" w:cs="Arial"/>
          <w:sz w:val="22"/>
          <w:szCs w:val="22"/>
          <w:lang w:eastAsia="fr-FR"/>
        </w:rPr>
        <w:t>et à renouveler leur production tous les 6 mois jusqu’à la fin d’exécution du marché,</w:t>
      </w:r>
    </w:p>
    <w:p w14:paraId="55E16498" w14:textId="77777777" w:rsidR="00F928DF" w:rsidRPr="005734E3" w:rsidRDefault="00F928DF" w:rsidP="00F928DF">
      <w:pPr>
        <w:numPr>
          <w:ilvl w:val="12"/>
          <w:numId w:val="0"/>
        </w:numPr>
        <w:tabs>
          <w:tab w:val="left" w:pos="284"/>
        </w:tabs>
        <w:suppressAutoHyphens w:val="0"/>
        <w:spacing w:line="240" w:lineRule="exact"/>
        <w:jc w:val="both"/>
        <w:rPr>
          <w:rFonts w:ascii="Arial" w:hAnsi="Arial" w:cs="Arial"/>
          <w:sz w:val="22"/>
          <w:szCs w:val="22"/>
          <w:lang w:eastAsia="fr-FR"/>
        </w:rPr>
      </w:pPr>
    </w:p>
    <w:p w14:paraId="42DCF73B" w14:textId="77777777" w:rsidR="00F928DF" w:rsidRPr="005734E3" w:rsidRDefault="00F928DF" w:rsidP="00F928DF">
      <w:pPr>
        <w:tabs>
          <w:tab w:val="left" w:pos="284"/>
          <w:tab w:val="left" w:pos="360"/>
        </w:tabs>
        <w:suppressAutoHyphens w:val="0"/>
        <w:spacing w:line="240" w:lineRule="exact"/>
        <w:jc w:val="both"/>
        <w:rPr>
          <w:rFonts w:ascii="Arial" w:hAnsi="Arial" w:cs="Arial"/>
          <w:sz w:val="22"/>
          <w:szCs w:val="22"/>
          <w:lang w:eastAsia="fr-FR"/>
        </w:rPr>
      </w:pPr>
      <w:r w:rsidRPr="005734E3">
        <w:rPr>
          <w:rFonts w:ascii="Arial" w:hAnsi="Arial" w:cs="Arial"/>
          <w:sz w:val="22"/>
          <w:szCs w:val="22"/>
          <w:lang w:eastAsia="fr-FR"/>
        </w:rPr>
        <w:t>Et après avoir fourni, en cas de redressement judiciaire, la copie du ou des jugements prononcés à cet effet,</w:t>
      </w:r>
    </w:p>
    <w:p w14:paraId="32056E5F" w14:textId="77777777" w:rsidR="00F928DF" w:rsidRPr="005734E3" w:rsidRDefault="00F928DF" w:rsidP="00F928DF">
      <w:pPr>
        <w:numPr>
          <w:ilvl w:val="12"/>
          <w:numId w:val="0"/>
        </w:numPr>
        <w:tabs>
          <w:tab w:val="left" w:pos="284"/>
        </w:tabs>
        <w:suppressAutoHyphens w:val="0"/>
        <w:spacing w:line="240" w:lineRule="exact"/>
        <w:jc w:val="both"/>
        <w:rPr>
          <w:rFonts w:ascii="Arial" w:hAnsi="Arial" w:cs="Arial"/>
          <w:sz w:val="22"/>
          <w:szCs w:val="22"/>
          <w:lang w:eastAsia="fr-FR"/>
        </w:rPr>
      </w:pPr>
    </w:p>
    <w:p w14:paraId="1568077C" w14:textId="77777777" w:rsidR="00F928DF" w:rsidRPr="005734E3" w:rsidRDefault="00F928DF" w:rsidP="00F928DF">
      <w:pPr>
        <w:tabs>
          <w:tab w:val="left" w:pos="284"/>
          <w:tab w:val="left" w:pos="360"/>
        </w:tabs>
        <w:suppressAutoHyphens w:val="0"/>
        <w:spacing w:line="240" w:lineRule="exact"/>
        <w:jc w:val="both"/>
        <w:rPr>
          <w:rFonts w:ascii="Arial" w:hAnsi="Arial" w:cs="Arial"/>
          <w:sz w:val="22"/>
          <w:szCs w:val="22"/>
          <w:lang w:eastAsia="fr-FR"/>
        </w:rPr>
      </w:pPr>
      <w:r w:rsidRPr="005734E3">
        <w:rPr>
          <w:rFonts w:ascii="Arial" w:hAnsi="Arial" w:cs="Arial"/>
          <w:sz w:val="22"/>
          <w:szCs w:val="22"/>
          <w:lang w:eastAsia="fr-FR"/>
        </w:rPr>
        <w:t>M'engage sans réserve, conformément aux stipulations des documents visés ci-dessus à exécuter les prestations demandées, dans les conditions ci-après définies,</w:t>
      </w:r>
    </w:p>
    <w:p w14:paraId="52F3D2C6" w14:textId="77777777" w:rsidR="00F928DF" w:rsidRPr="005734E3" w:rsidRDefault="00F928DF" w:rsidP="00F928DF">
      <w:pPr>
        <w:numPr>
          <w:ilvl w:val="12"/>
          <w:numId w:val="0"/>
        </w:numPr>
        <w:tabs>
          <w:tab w:val="left" w:pos="0"/>
          <w:tab w:val="left" w:pos="284"/>
          <w:tab w:val="left" w:pos="2835"/>
        </w:tabs>
        <w:suppressAutoHyphens w:val="0"/>
        <w:jc w:val="both"/>
        <w:rPr>
          <w:rFonts w:ascii="Arial" w:hAnsi="Arial" w:cs="Arial"/>
          <w:sz w:val="22"/>
          <w:szCs w:val="22"/>
          <w:lang w:eastAsia="fr-FR"/>
        </w:rPr>
      </w:pPr>
    </w:p>
    <w:p w14:paraId="6EE9CEA4" w14:textId="77777777" w:rsidR="00F928DF" w:rsidRPr="005734E3" w:rsidRDefault="00F928DF" w:rsidP="00F928DF">
      <w:pPr>
        <w:tabs>
          <w:tab w:val="left" w:pos="0"/>
          <w:tab w:val="left" w:pos="284"/>
          <w:tab w:val="left" w:pos="360"/>
          <w:tab w:val="left" w:pos="2835"/>
        </w:tabs>
        <w:suppressAutoHyphens w:val="0"/>
        <w:jc w:val="both"/>
        <w:rPr>
          <w:rFonts w:ascii="Arial" w:hAnsi="Arial" w:cs="Arial"/>
          <w:sz w:val="22"/>
          <w:szCs w:val="22"/>
          <w:lang w:eastAsia="fr-FR"/>
        </w:rPr>
      </w:pPr>
      <w:r w:rsidRPr="005734E3">
        <w:rPr>
          <w:rFonts w:ascii="Arial" w:hAnsi="Arial" w:cs="Arial"/>
          <w:sz w:val="22"/>
          <w:szCs w:val="22"/>
          <w:lang w:eastAsia="fr-FR"/>
        </w:rPr>
        <w:t>Déclare n’avoir pas fait l’objet d’une interdiction de concourir,</w:t>
      </w:r>
    </w:p>
    <w:p w14:paraId="1AA96C2E" w14:textId="77777777" w:rsidR="00F928DF" w:rsidRPr="005734E3" w:rsidRDefault="00F928DF" w:rsidP="00F928DF">
      <w:pPr>
        <w:numPr>
          <w:ilvl w:val="12"/>
          <w:numId w:val="0"/>
        </w:numPr>
        <w:tabs>
          <w:tab w:val="left" w:pos="0"/>
          <w:tab w:val="left" w:pos="284"/>
          <w:tab w:val="left" w:pos="2835"/>
        </w:tabs>
        <w:suppressAutoHyphens w:val="0"/>
        <w:jc w:val="both"/>
        <w:rPr>
          <w:rFonts w:ascii="Arial" w:hAnsi="Arial" w:cs="Arial"/>
          <w:sz w:val="22"/>
          <w:szCs w:val="22"/>
          <w:lang w:eastAsia="fr-FR"/>
        </w:rPr>
      </w:pPr>
    </w:p>
    <w:p w14:paraId="70A7EB43" w14:textId="77777777" w:rsidR="00F928DF" w:rsidRPr="005734E3" w:rsidRDefault="00F928DF" w:rsidP="00F928DF">
      <w:pPr>
        <w:numPr>
          <w:ilvl w:val="12"/>
          <w:numId w:val="0"/>
        </w:numPr>
        <w:tabs>
          <w:tab w:val="left" w:pos="284"/>
        </w:tabs>
        <w:suppressAutoHyphens w:val="0"/>
        <w:jc w:val="both"/>
        <w:rPr>
          <w:rFonts w:ascii="Arial" w:hAnsi="Arial" w:cs="Arial"/>
          <w:sz w:val="22"/>
          <w:szCs w:val="22"/>
          <w:lang w:eastAsia="fr-FR"/>
        </w:rPr>
      </w:pPr>
      <w:r w:rsidRPr="005734E3">
        <w:rPr>
          <w:rFonts w:ascii="Arial" w:hAnsi="Arial" w:cs="Arial"/>
          <w:sz w:val="22"/>
          <w:szCs w:val="22"/>
          <w:lang w:eastAsia="fr-FR"/>
        </w:rPr>
        <w:t xml:space="preserve">L’offre ainsi présentée ne me lie toutefois que si son acceptation m’est notifiée dans un délai de </w:t>
      </w:r>
      <w:r w:rsidR="009F13DE">
        <w:rPr>
          <w:rFonts w:ascii="Arial" w:hAnsi="Arial" w:cs="Arial"/>
          <w:i/>
          <w:sz w:val="22"/>
          <w:szCs w:val="22"/>
          <w:lang w:eastAsia="fr-FR"/>
        </w:rPr>
        <w:t>CENT</w:t>
      </w:r>
      <w:r w:rsidR="005A1A9B">
        <w:rPr>
          <w:rFonts w:ascii="Arial" w:hAnsi="Arial" w:cs="Arial"/>
          <w:i/>
          <w:sz w:val="22"/>
          <w:szCs w:val="22"/>
          <w:lang w:eastAsia="fr-FR"/>
        </w:rPr>
        <w:t>-VINGT</w:t>
      </w:r>
      <w:r w:rsidR="009F13DE">
        <w:rPr>
          <w:rFonts w:ascii="Arial" w:hAnsi="Arial" w:cs="Arial"/>
          <w:i/>
          <w:sz w:val="22"/>
          <w:szCs w:val="22"/>
          <w:lang w:eastAsia="fr-FR"/>
        </w:rPr>
        <w:t xml:space="preserve"> </w:t>
      </w:r>
      <w:r w:rsidRPr="005734E3">
        <w:rPr>
          <w:rFonts w:ascii="Arial" w:hAnsi="Arial" w:cs="Arial"/>
          <w:i/>
          <w:sz w:val="22"/>
          <w:szCs w:val="22"/>
          <w:lang w:eastAsia="fr-FR"/>
        </w:rPr>
        <w:t xml:space="preserve"> </w:t>
      </w:r>
      <w:r w:rsidRPr="005734E3">
        <w:rPr>
          <w:rFonts w:ascii="Arial" w:hAnsi="Arial" w:cs="Arial"/>
          <w:sz w:val="22"/>
          <w:szCs w:val="22"/>
          <w:lang w:eastAsia="fr-FR"/>
        </w:rPr>
        <w:t>jours à compter de la date limite de remise des offres.</w:t>
      </w:r>
    </w:p>
    <w:p w14:paraId="74F95F46" w14:textId="77777777" w:rsidR="00F928DF" w:rsidRPr="005734E3" w:rsidRDefault="00F928DF" w:rsidP="00F928DF">
      <w:pPr>
        <w:jc w:val="both"/>
        <w:rPr>
          <w:rFonts w:ascii="Arial" w:hAnsi="Arial" w:cs="Arial"/>
          <w:b/>
          <w:bCs/>
          <w:sz w:val="22"/>
          <w:szCs w:val="22"/>
        </w:rPr>
      </w:pPr>
    </w:p>
    <w:p w14:paraId="1DC8FD0A" w14:textId="77777777" w:rsidR="00F928DF" w:rsidRPr="005734E3" w:rsidRDefault="00F928DF" w:rsidP="00F928DF">
      <w:pPr>
        <w:jc w:val="both"/>
        <w:rPr>
          <w:rFonts w:ascii="Arial" w:hAnsi="Arial" w:cs="Arial"/>
          <w:b/>
          <w:bCs/>
          <w:sz w:val="22"/>
          <w:szCs w:val="22"/>
        </w:rPr>
      </w:pPr>
      <w:r w:rsidRPr="005734E3">
        <w:rPr>
          <w:rFonts w:ascii="Arial" w:hAnsi="Arial" w:cs="Arial"/>
          <w:b/>
          <w:bCs/>
          <w:sz w:val="22"/>
          <w:szCs w:val="22"/>
        </w:rPr>
        <w:t>Je m’engage ou j’engage le groupement dont je suis mandataire, conformément aux clauses et conditions du marché et de ma proposition, à exécuter les prestations demandées conformément aux stipulations contractuelles.</w:t>
      </w:r>
    </w:p>
    <w:p w14:paraId="42A01ECE" w14:textId="77777777" w:rsidR="00F928DF" w:rsidRPr="005734E3" w:rsidRDefault="00F928DF" w:rsidP="00F928DF">
      <w:pPr>
        <w:rPr>
          <w:rFonts w:ascii="Arial" w:hAnsi="Arial" w:cs="Arial"/>
          <w:bCs/>
          <w:sz w:val="22"/>
        </w:rPr>
      </w:pPr>
    </w:p>
    <w:p w14:paraId="13CAAB31" w14:textId="77777777" w:rsidR="005734E3" w:rsidRDefault="005734E3">
      <w:pPr>
        <w:suppressAutoHyphens w:val="0"/>
        <w:rPr>
          <w:rFonts w:ascii="Arial" w:hAnsi="Arial" w:cs="Arial"/>
          <w:bCs/>
          <w:sz w:val="22"/>
        </w:rPr>
      </w:pPr>
    </w:p>
    <w:p w14:paraId="61162EEC" w14:textId="77777777" w:rsidR="00F928DF" w:rsidRPr="005734E3" w:rsidRDefault="00F928DF" w:rsidP="00F928DF">
      <w:pPr>
        <w:rPr>
          <w:rFonts w:ascii="Arial" w:hAnsi="Arial" w:cs="Arial"/>
          <w:bCs/>
          <w:sz w:val="22"/>
        </w:rPr>
      </w:pPr>
    </w:p>
    <w:p w14:paraId="2B12EF73" w14:textId="77777777" w:rsidR="006E739C" w:rsidRPr="005734E3" w:rsidRDefault="006E739C" w:rsidP="00F928DF">
      <w:pPr>
        <w:rPr>
          <w:rFonts w:ascii="Arial" w:hAnsi="Arial" w:cs="Arial"/>
          <w:bCs/>
          <w:sz w:val="22"/>
        </w:rPr>
      </w:pPr>
    </w:p>
    <w:p w14:paraId="1078CED8" w14:textId="77777777" w:rsidR="00F928DF" w:rsidRPr="005734E3" w:rsidRDefault="006E739C" w:rsidP="006E739C">
      <w:pPr>
        <w:jc w:val="center"/>
        <w:rPr>
          <w:rFonts w:ascii="Arial" w:hAnsi="Arial" w:cs="Arial"/>
          <w:b/>
          <w:bCs/>
          <w:sz w:val="22"/>
        </w:rPr>
      </w:pPr>
      <w:r w:rsidRPr="005734E3">
        <w:rPr>
          <w:rFonts w:ascii="Arial" w:hAnsi="Arial" w:cs="Arial"/>
          <w:b/>
          <w:bCs/>
          <w:sz w:val="22"/>
        </w:rPr>
        <w:t>ATTESTATIONS SUR L’HONNEUR</w:t>
      </w:r>
    </w:p>
    <w:p w14:paraId="05A3F390" w14:textId="77777777" w:rsidR="006E739C" w:rsidRPr="005734E3" w:rsidRDefault="006E739C" w:rsidP="006E739C">
      <w:pPr>
        <w:jc w:val="center"/>
        <w:rPr>
          <w:rFonts w:ascii="Arial" w:hAnsi="Arial" w:cs="Arial"/>
          <w:b/>
          <w:bCs/>
          <w:sz w:val="22"/>
        </w:rPr>
      </w:pPr>
    </w:p>
    <w:p w14:paraId="7DC38C89" w14:textId="77777777" w:rsidR="00F928DF" w:rsidRPr="005734E3" w:rsidRDefault="00F928DF" w:rsidP="00F928DF">
      <w:pPr>
        <w:rPr>
          <w:rFonts w:ascii="Arial" w:hAnsi="Arial" w:cs="Arial"/>
          <w:bCs/>
          <w:sz w:val="22"/>
        </w:rPr>
      </w:pPr>
    </w:p>
    <w:p w14:paraId="51F370EF" w14:textId="77777777" w:rsidR="00F928DF" w:rsidRPr="005734E3" w:rsidRDefault="00F928DF" w:rsidP="00F928DF">
      <w:pPr>
        <w:jc w:val="both"/>
        <w:rPr>
          <w:rFonts w:ascii="Arial" w:hAnsi="Arial" w:cs="Arial"/>
          <w:bCs/>
          <w:sz w:val="22"/>
        </w:rPr>
      </w:pPr>
      <w:r w:rsidRPr="005734E3">
        <w:rPr>
          <w:rFonts w:ascii="Arial" w:hAnsi="Arial" w:cs="Arial"/>
          <w:bCs/>
          <w:sz w:val="22"/>
        </w:rPr>
        <w:t>Je, soussigné ………………………………………………………………………………………… (Nom du signataire), sous peine de résiliation du marché, après avoir pris connaissance de toutes les pièces du présent marché et des documents de la consultation et apprécié sous ma seule responsabilité la nature et la difficulté des prestations à effectuer,</w:t>
      </w:r>
    </w:p>
    <w:p w14:paraId="034062C2" w14:textId="77777777" w:rsidR="00F928DF" w:rsidRPr="005734E3" w:rsidRDefault="00F928DF" w:rsidP="00F928DF">
      <w:pPr>
        <w:jc w:val="both"/>
        <w:rPr>
          <w:rFonts w:ascii="Arial" w:hAnsi="Arial" w:cs="Arial"/>
          <w:bCs/>
          <w:sz w:val="22"/>
        </w:rPr>
      </w:pPr>
    </w:p>
    <w:p w14:paraId="58196F76" w14:textId="77777777" w:rsidR="00F928DF" w:rsidRPr="005734E3" w:rsidRDefault="00F928DF" w:rsidP="00F928DF">
      <w:pPr>
        <w:suppressAutoHyphens w:val="0"/>
        <w:jc w:val="both"/>
        <w:rPr>
          <w:rFonts w:ascii="Arial" w:hAnsi="Arial" w:cs="Arial"/>
          <w:b/>
          <w:i/>
          <w:sz w:val="20"/>
          <w:szCs w:val="20"/>
          <w:lang w:eastAsia="fr-FR"/>
        </w:rPr>
      </w:pPr>
      <w:r w:rsidRPr="005734E3">
        <w:rPr>
          <w:rFonts w:ascii="Arial" w:hAnsi="Arial" w:cs="Arial"/>
          <w:b/>
          <w:i/>
          <w:sz w:val="20"/>
          <w:szCs w:val="20"/>
          <w:u w:val="single"/>
          <w:lang w:eastAsia="fr-FR"/>
        </w:rPr>
        <w:t xml:space="preserve">SI L’ENTREPRISE EST </w:t>
      </w:r>
      <w:r w:rsidRPr="005734E3">
        <w:rPr>
          <w:rFonts w:ascii="Arial" w:hAnsi="Arial" w:cs="Arial"/>
          <w:b/>
          <w:i/>
          <w:caps/>
          <w:sz w:val="20"/>
          <w:szCs w:val="20"/>
          <w:u w:val="single"/>
          <w:lang w:eastAsia="fr-FR"/>
        </w:rPr>
        <w:t>ETABLIE EN FRANCE</w:t>
      </w:r>
      <w:r w:rsidRPr="005734E3">
        <w:rPr>
          <w:rFonts w:ascii="Arial" w:hAnsi="Arial" w:cs="Arial"/>
          <w:b/>
          <w:i/>
          <w:caps/>
          <w:sz w:val="20"/>
          <w:szCs w:val="20"/>
          <w:lang w:eastAsia="fr-FR"/>
        </w:rPr>
        <w:t> </w:t>
      </w:r>
      <w:r w:rsidRPr="005734E3">
        <w:rPr>
          <w:rFonts w:ascii="Arial" w:hAnsi="Arial" w:cs="Arial"/>
          <w:b/>
          <w:i/>
          <w:sz w:val="20"/>
          <w:szCs w:val="20"/>
          <w:lang w:eastAsia="fr-FR"/>
        </w:rPr>
        <w:t>:</w:t>
      </w:r>
    </w:p>
    <w:p w14:paraId="62D5EA8B" w14:textId="77777777" w:rsidR="00F928DF" w:rsidRPr="005734E3" w:rsidRDefault="00F928DF" w:rsidP="00F928DF">
      <w:pPr>
        <w:jc w:val="both"/>
        <w:rPr>
          <w:rFonts w:ascii="Arial" w:hAnsi="Arial" w:cs="Arial"/>
          <w:bCs/>
          <w:sz w:val="22"/>
        </w:rPr>
      </w:pPr>
    </w:p>
    <w:p w14:paraId="4393BDD3" w14:textId="77777777" w:rsidR="00F928DF" w:rsidRPr="005734E3" w:rsidRDefault="00F928DF" w:rsidP="00F928DF">
      <w:pPr>
        <w:jc w:val="both"/>
        <w:rPr>
          <w:rFonts w:ascii="Arial" w:hAnsi="Arial" w:cs="Arial"/>
          <w:bCs/>
          <w:sz w:val="22"/>
        </w:rPr>
      </w:pPr>
      <w:r w:rsidRPr="005734E3">
        <w:rPr>
          <w:rFonts w:ascii="Arial" w:hAnsi="Arial" w:cs="Arial"/>
          <w:bCs/>
          <w:sz w:val="22"/>
        </w:rPr>
        <w:t>- Atteste sur l’honneur avoir déposé auprès de l’administration fiscale à la date de la présente attestation, l’ensemble des déclarations fiscales obligatoires,</w:t>
      </w:r>
    </w:p>
    <w:p w14:paraId="15E60DA3" w14:textId="77777777" w:rsidR="00F928DF" w:rsidRPr="005734E3" w:rsidRDefault="00F928DF" w:rsidP="00F928DF">
      <w:pPr>
        <w:jc w:val="both"/>
        <w:rPr>
          <w:rFonts w:ascii="Arial" w:hAnsi="Arial" w:cs="Arial"/>
          <w:bCs/>
          <w:sz w:val="22"/>
        </w:rPr>
      </w:pPr>
    </w:p>
    <w:p w14:paraId="35A5F2B8" w14:textId="77777777" w:rsidR="00F928DF" w:rsidRPr="005734E3" w:rsidRDefault="00F928DF" w:rsidP="00F928DF">
      <w:pPr>
        <w:jc w:val="both"/>
        <w:rPr>
          <w:rFonts w:ascii="Arial" w:hAnsi="Arial" w:cs="Arial"/>
          <w:bCs/>
          <w:sz w:val="22"/>
        </w:rPr>
      </w:pPr>
      <w:r w:rsidRPr="005734E3">
        <w:rPr>
          <w:rFonts w:ascii="Arial" w:hAnsi="Arial" w:cs="Arial"/>
          <w:bCs/>
          <w:sz w:val="22"/>
        </w:rPr>
        <w:t xml:space="preserve">- Atteste sur l’honneur que le travail sera réalisé pas des salariés employés régulièrement au regard des articles L.3243-2, R.3243-1 (bulletin de salaire), et L.1221-10 (déclaration nominative préalable d’embauche) du code du travail, </w:t>
      </w:r>
    </w:p>
    <w:p w14:paraId="3A5D41C7" w14:textId="77777777" w:rsidR="00F928DF" w:rsidRPr="005734E3" w:rsidRDefault="00F928DF" w:rsidP="00F928DF">
      <w:pPr>
        <w:jc w:val="both"/>
        <w:rPr>
          <w:rFonts w:ascii="Arial" w:hAnsi="Arial" w:cs="Arial"/>
          <w:bCs/>
          <w:sz w:val="22"/>
        </w:rPr>
      </w:pPr>
    </w:p>
    <w:p w14:paraId="26B14D54" w14:textId="77777777" w:rsidR="00F928DF" w:rsidRDefault="00F928DF" w:rsidP="00F928DF">
      <w:pPr>
        <w:jc w:val="both"/>
        <w:rPr>
          <w:rFonts w:ascii="Arial" w:hAnsi="Arial" w:cs="Arial"/>
          <w:bCs/>
          <w:sz w:val="22"/>
        </w:rPr>
      </w:pPr>
      <w:r w:rsidRPr="005734E3">
        <w:rPr>
          <w:rFonts w:ascii="Arial" w:hAnsi="Arial" w:cs="Arial"/>
          <w:bCs/>
          <w:sz w:val="22"/>
        </w:rPr>
        <w:t>- Atteste sur l’honneur que :</w:t>
      </w:r>
    </w:p>
    <w:p w14:paraId="7AF067C7" w14:textId="77777777" w:rsidR="00721548" w:rsidRPr="005734E3" w:rsidRDefault="00721548" w:rsidP="00F928DF">
      <w:pPr>
        <w:jc w:val="both"/>
        <w:rPr>
          <w:rFonts w:ascii="Arial" w:hAnsi="Arial" w:cs="Arial"/>
          <w:bCs/>
          <w:sz w:val="22"/>
        </w:rPr>
      </w:pPr>
    </w:p>
    <w:p w14:paraId="73CA3C72" w14:textId="77777777" w:rsidR="00F928DF" w:rsidRPr="005734E3" w:rsidRDefault="00F928DF" w:rsidP="00F928DF">
      <w:pPr>
        <w:jc w:val="both"/>
        <w:rPr>
          <w:rFonts w:ascii="Arial" w:hAnsi="Arial" w:cs="Arial"/>
          <w:bCs/>
          <w:sz w:val="22"/>
        </w:rPr>
      </w:pPr>
      <w:r w:rsidRPr="005734E3">
        <w:rPr>
          <w:rFonts w:ascii="Arial" w:hAnsi="Arial" w:cs="Arial"/>
          <w:bCs/>
          <w:sz w:val="22"/>
        </w:rPr>
        <w:fldChar w:fldCharType="begin">
          <w:ffData>
            <w:name w:val="CaseACocher1"/>
            <w:enabled/>
            <w:calcOnExit w:val="0"/>
            <w:checkBox>
              <w:sizeAuto/>
              <w:default w:val="0"/>
            </w:checkBox>
          </w:ffData>
        </w:fldChar>
      </w:r>
      <w:r w:rsidRPr="005734E3">
        <w:rPr>
          <w:rFonts w:ascii="Arial" w:hAnsi="Arial" w:cs="Arial"/>
          <w:bCs/>
          <w:sz w:val="22"/>
        </w:rPr>
        <w:instrText xml:space="preserve"> FORMCHECKBOX </w:instrText>
      </w:r>
      <w:r w:rsidR="008C514D">
        <w:rPr>
          <w:rFonts w:ascii="Arial" w:hAnsi="Arial" w:cs="Arial"/>
          <w:bCs/>
          <w:sz w:val="22"/>
        </w:rPr>
      </w:r>
      <w:r w:rsidR="008C514D">
        <w:rPr>
          <w:rFonts w:ascii="Arial" w:hAnsi="Arial" w:cs="Arial"/>
          <w:bCs/>
          <w:sz w:val="22"/>
        </w:rPr>
        <w:fldChar w:fldCharType="separate"/>
      </w:r>
      <w:r w:rsidRPr="005734E3">
        <w:rPr>
          <w:rFonts w:ascii="Arial" w:hAnsi="Arial" w:cs="Arial"/>
          <w:bCs/>
          <w:sz w:val="22"/>
        </w:rPr>
        <w:fldChar w:fldCharType="end"/>
      </w:r>
      <w:r w:rsidRPr="005734E3">
        <w:rPr>
          <w:rFonts w:ascii="Arial" w:hAnsi="Arial" w:cs="Arial"/>
          <w:bCs/>
          <w:sz w:val="22"/>
        </w:rPr>
        <w:t xml:space="preserve"> Je / la société que je représente n’emploie pas des salariés étrangers.</w:t>
      </w:r>
    </w:p>
    <w:p w14:paraId="307DC4B2" w14:textId="77777777" w:rsidR="00F928DF" w:rsidRPr="005734E3" w:rsidRDefault="00F928DF" w:rsidP="00F928DF">
      <w:pPr>
        <w:jc w:val="both"/>
        <w:rPr>
          <w:rFonts w:ascii="Arial" w:hAnsi="Arial" w:cs="Arial"/>
          <w:bCs/>
          <w:sz w:val="22"/>
        </w:rPr>
      </w:pPr>
      <w:r w:rsidRPr="005734E3">
        <w:rPr>
          <w:rFonts w:ascii="Arial" w:hAnsi="Arial" w:cs="Arial"/>
          <w:bCs/>
          <w:sz w:val="22"/>
        </w:rPr>
        <w:fldChar w:fldCharType="begin">
          <w:ffData>
            <w:name w:val="CaseACocher1"/>
            <w:enabled/>
            <w:calcOnExit w:val="0"/>
            <w:checkBox>
              <w:sizeAuto/>
              <w:default w:val="0"/>
            </w:checkBox>
          </w:ffData>
        </w:fldChar>
      </w:r>
      <w:r w:rsidRPr="005734E3">
        <w:rPr>
          <w:rFonts w:ascii="Arial" w:hAnsi="Arial" w:cs="Arial"/>
          <w:bCs/>
          <w:sz w:val="22"/>
        </w:rPr>
        <w:instrText xml:space="preserve"> FORMCHECKBOX </w:instrText>
      </w:r>
      <w:r w:rsidR="008C514D">
        <w:rPr>
          <w:rFonts w:ascii="Arial" w:hAnsi="Arial" w:cs="Arial"/>
          <w:bCs/>
          <w:sz w:val="22"/>
        </w:rPr>
      </w:r>
      <w:r w:rsidR="008C514D">
        <w:rPr>
          <w:rFonts w:ascii="Arial" w:hAnsi="Arial" w:cs="Arial"/>
          <w:bCs/>
          <w:sz w:val="22"/>
        </w:rPr>
        <w:fldChar w:fldCharType="separate"/>
      </w:r>
      <w:r w:rsidRPr="005734E3">
        <w:rPr>
          <w:rFonts w:ascii="Arial" w:hAnsi="Arial" w:cs="Arial"/>
          <w:bCs/>
          <w:sz w:val="22"/>
        </w:rPr>
        <w:fldChar w:fldCharType="end"/>
      </w:r>
      <w:r w:rsidRPr="005734E3">
        <w:rPr>
          <w:rFonts w:ascii="Arial" w:hAnsi="Arial" w:cs="Arial"/>
          <w:bCs/>
          <w:sz w:val="22"/>
        </w:rPr>
        <w:t xml:space="preserve"> Je / la société que je représente emploie des salariés étrangers.</w:t>
      </w:r>
    </w:p>
    <w:p w14:paraId="63EFAE10" w14:textId="77777777" w:rsidR="00F928DF" w:rsidRPr="005734E3" w:rsidRDefault="00F928DF" w:rsidP="00F928DF">
      <w:pPr>
        <w:jc w:val="both"/>
        <w:rPr>
          <w:rFonts w:ascii="Arial" w:hAnsi="Arial" w:cs="Arial"/>
          <w:bCs/>
          <w:sz w:val="22"/>
        </w:rPr>
      </w:pPr>
    </w:p>
    <w:p w14:paraId="7CF58E00" w14:textId="77777777" w:rsidR="00F928DF" w:rsidRDefault="00F928DF" w:rsidP="00F928DF">
      <w:pPr>
        <w:jc w:val="both"/>
        <w:rPr>
          <w:rFonts w:ascii="Arial" w:hAnsi="Arial" w:cs="Arial"/>
          <w:bCs/>
          <w:sz w:val="22"/>
        </w:rPr>
      </w:pPr>
      <w:r w:rsidRPr="005734E3">
        <w:rPr>
          <w:rFonts w:ascii="Arial" w:hAnsi="Arial" w:cs="Arial"/>
          <w:bCs/>
          <w:sz w:val="22"/>
        </w:rPr>
        <w:t>Dans cette hypothèse, je / la société que je représente remettra la liste nominative des salariés étrangers employés et soumis à l’autorisation de travail prévue à l’article L.5221-2 du code du travail avant la signature du marché par la DAP</w:t>
      </w:r>
      <w:r w:rsidR="009849A2">
        <w:rPr>
          <w:rFonts w:ascii="Arial" w:hAnsi="Arial" w:cs="Arial"/>
          <w:bCs/>
          <w:sz w:val="22"/>
        </w:rPr>
        <w:t>.</w:t>
      </w:r>
      <w:r w:rsidRPr="005734E3">
        <w:rPr>
          <w:rFonts w:ascii="Arial" w:hAnsi="Arial" w:cs="Arial"/>
          <w:bCs/>
          <w:sz w:val="22"/>
        </w:rPr>
        <w:t xml:space="preserve"> </w:t>
      </w:r>
    </w:p>
    <w:p w14:paraId="73558F4E" w14:textId="77777777" w:rsidR="009849A2" w:rsidRPr="005734E3" w:rsidRDefault="009849A2" w:rsidP="00F928DF">
      <w:pPr>
        <w:jc w:val="both"/>
        <w:rPr>
          <w:rFonts w:ascii="Arial" w:hAnsi="Arial" w:cs="Arial"/>
          <w:bCs/>
          <w:sz w:val="22"/>
        </w:rPr>
      </w:pPr>
    </w:p>
    <w:p w14:paraId="3467A689" w14:textId="77777777" w:rsidR="00F928DF" w:rsidRPr="005734E3" w:rsidRDefault="00F928DF" w:rsidP="00F928DF">
      <w:pPr>
        <w:jc w:val="both"/>
        <w:rPr>
          <w:rFonts w:ascii="Arial" w:hAnsi="Arial" w:cs="Arial"/>
          <w:bCs/>
          <w:sz w:val="22"/>
        </w:rPr>
      </w:pPr>
      <w:r w:rsidRPr="005734E3">
        <w:rPr>
          <w:rFonts w:ascii="Arial" w:hAnsi="Arial" w:cs="Arial"/>
          <w:bCs/>
          <w:sz w:val="22"/>
        </w:rPr>
        <w:t>La liste devra être établie dans les conditions prévues à l’article D.8254-2 du code du travail et précisera pour chaque salarié :</w:t>
      </w:r>
    </w:p>
    <w:p w14:paraId="076CB1B6" w14:textId="77777777" w:rsidR="00F928DF" w:rsidRPr="005734E3" w:rsidRDefault="00F928DF" w:rsidP="00F928DF">
      <w:pPr>
        <w:jc w:val="both"/>
        <w:rPr>
          <w:rFonts w:ascii="Arial" w:hAnsi="Arial" w:cs="Arial"/>
          <w:bCs/>
          <w:sz w:val="22"/>
        </w:rPr>
      </w:pPr>
      <w:r w:rsidRPr="005734E3">
        <w:rPr>
          <w:rFonts w:ascii="Arial" w:hAnsi="Arial" w:cs="Arial"/>
          <w:bCs/>
          <w:sz w:val="22"/>
        </w:rPr>
        <w:t>- sa date d’embauche,</w:t>
      </w:r>
    </w:p>
    <w:p w14:paraId="6FEA41B8" w14:textId="77777777" w:rsidR="00F928DF" w:rsidRPr="005734E3" w:rsidRDefault="00F928DF" w:rsidP="00F928DF">
      <w:pPr>
        <w:jc w:val="both"/>
        <w:rPr>
          <w:rFonts w:ascii="Arial" w:hAnsi="Arial" w:cs="Arial"/>
          <w:bCs/>
          <w:sz w:val="22"/>
        </w:rPr>
      </w:pPr>
      <w:r w:rsidRPr="005734E3">
        <w:rPr>
          <w:rFonts w:ascii="Arial" w:hAnsi="Arial" w:cs="Arial"/>
          <w:bCs/>
          <w:sz w:val="22"/>
        </w:rPr>
        <w:t>- sa nationalité</w:t>
      </w:r>
      <w:r w:rsidR="008052EA">
        <w:rPr>
          <w:rFonts w:ascii="Arial" w:hAnsi="Arial" w:cs="Arial"/>
          <w:bCs/>
          <w:sz w:val="22"/>
        </w:rPr>
        <w:t>,</w:t>
      </w:r>
    </w:p>
    <w:p w14:paraId="08E82F4D" w14:textId="77777777" w:rsidR="00F928DF" w:rsidRPr="005734E3" w:rsidRDefault="00F928DF" w:rsidP="00F928DF">
      <w:pPr>
        <w:jc w:val="both"/>
        <w:rPr>
          <w:rFonts w:ascii="Arial" w:hAnsi="Arial" w:cs="Arial"/>
          <w:bCs/>
          <w:sz w:val="22"/>
        </w:rPr>
      </w:pPr>
      <w:r w:rsidRPr="005734E3">
        <w:rPr>
          <w:rFonts w:ascii="Arial" w:hAnsi="Arial" w:cs="Arial"/>
          <w:bCs/>
          <w:sz w:val="22"/>
        </w:rPr>
        <w:t>- le type et le numéro d’ordre du titre valant autorisation de travail.</w:t>
      </w:r>
    </w:p>
    <w:p w14:paraId="4E6B4F66" w14:textId="77777777" w:rsidR="00F928DF" w:rsidRPr="005734E3" w:rsidRDefault="00F928DF" w:rsidP="00F928DF">
      <w:pPr>
        <w:jc w:val="both"/>
        <w:rPr>
          <w:rFonts w:ascii="Arial" w:hAnsi="Arial" w:cs="Arial"/>
          <w:bCs/>
          <w:sz w:val="22"/>
        </w:rPr>
      </w:pPr>
    </w:p>
    <w:p w14:paraId="05D1DF43" w14:textId="77777777" w:rsidR="00F928DF" w:rsidRPr="005734E3" w:rsidRDefault="00F928DF" w:rsidP="00F928DF">
      <w:pPr>
        <w:suppressAutoHyphens w:val="0"/>
        <w:jc w:val="both"/>
        <w:rPr>
          <w:rFonts w:ascii="Arial" w:hAnsi="Arial" w:cs="Arial"/>
          <w:sz w:val="20"/>
          <w:szCs w:val="20"/>
          <w:lang w:eastAsia="fr-FR"/>
        </w:rPr>
      </w:pPr>
    </w:p>
    <w:p w14:paraId="5F6ED3B2" w14:textId="77777777" w:rsidR="00F928DF" w:rsidRPr="005734E3" w:rsidRDefault="00F928DF" w:rsidP="00F928DF">
      <w:pPr>
        <w:suppressAutoHyphens w:val="0"/>
        <w:jc w:val="both"/>
        <w:rPr>
          <w:rFonts w:ascii="Arial" w:hAnsi="Arial" w:cs="Arial"/>
          <w:b/>
          <w:i/>
          <w:sz w:val="22"/>
          <w:szCs w:val="22"/>
          <w:lang w:eastAsia="fr-FR"/>
        </w:rPr>
      </w:pPr>
      <w:r w:rsidRPr="005734E3">
        <w:rPr>
          <w:rFonts w:ascii="Arial" w:hAnsi="Arial" w:cs="Arial"/>
          <w:b/>
          <w:i/>
          <w:sz w:val="22"/>
          <w:szCs w:val="22"/>
          <w:u w:val="single"/>
          <w:lang w:eastAsia="fr-FR"/>
        </w:rPr>
        <w:t xml:space="preserve">SI L’ENTREPRISE EST </w:t>
      </w:r>
      <w:r w:rsidRPr="005734E3">
        <w:rPr>
          <w:rFonts w:ascii="Arial" w:hAnsi="Arial" w:cs="Arial"/>
          <w:b/>
          <w:i/>
          <w:caps/>
          <w:sz w:val="22"/>
          <w:szCs w:val="22"/>
          <w:u w:val="single"/>
          <w:lang w:eastAsia="fr-FR"/>
        </w:rPr>
        <w:t>ETABLIE à l’étranger</w:t>
      </w:r>
      <w:r w:rsidRPr="005734E3">
        <w:rPr>
          <w:rFonts w:ascii="Arial" w:hAnsi="Arial" w:cs="Arial"/>
          <w:b/>
          <w:i/>
          <w:caps/>
          <w:sz w:val="22"/>
          <w:szCs w:val="22"/>
          <w:lang w:eastAsia="fr-FR"/>
        </w:rPr>
        <w:t> </w:t>
      </w:r>
      <w:r w:rsidRPr="005734E3">
        <w:rPr>
          <w:rFonts w:ascii="Arial" w:hAnsi="Arial" w:cs="Arial"/>
          <w:b/>
          <w:i/>
          <w:sz w:val="22"/>
          <w:szCs w:val="22"/>
          <w:lang w:eastAsia="fr-FR"/>
        </w:rPr>
        <w:t>:</w:t>
      </w:r>
    </w:p>
    <w:p w14:paraId="39BC4302" w14:textId="77777777" w:rsidR="00F928DF" w:rsidRPr="005734E3" w:rsidRDefault="00F928DF" w:rsidP="00F928DF">
      <w:pPr>
        <w:suppressAutoHyphens w:val="0"/>
        <w:jc w:val="both"/>
        <w:rPr>
          <w:rFonts w:ascii="Arial" w:hAnsi="Arial" w:cs="Arial"/>
          <w:b/>
          <w:i/>
          <w:sz w:val="20"/>
          <w:szCs w:val="20"/>
          <w:lang w:eastAsia="fr-FR"/>
        </w:rPr>
      </w:pPr>
    </w:p>
    <w:p w14:paraId="06637A6C" w14:textId="77777777" w:rsidR="00F928DF" w:rsidRPr="005734E3" w:rsidRDefault="00F928DF" w:rsidP="00F928DF">
      <w:pPr>
        <w:jc w:val="both"/>
        <w:rPr>
          <w:rFonts w:ascii="Arial" w:hAnsi="Arial" w:cs="Arial"/>
          <w:bCs/>
          <w:sz w:val="22"/>
        </w:rPr>
      </w:pPr>
      <w:r w:rsidRPr="005734E3">
        <w:rPr>
          <w:rFonts w:ascii="Arial" w:hAnsi="Arial" w:cs="Arial"/>
          <w:bCs/>
          <w:sz w:val="22"/>
        </w:rPr>
        <w:t>- Atteste sur l’honneur que je / la société que je représente fourni aux salariés des bulletins de paie comportant les mentions prévues à l’article R.3243-1 du code du travail ou des documents équivalents,</w:t>
      </w:r>
    </w:p>
    <w:p w14:paraId="315C3AC8" w14:textId="77777777" w:rsidR="00F928DF" w:rsidRPr="005734E3" w:rsidRDefault="00F928DF" w:rsidP="00F928DF">
      <w:pPr>
        <w:jc w:val="both"/>
        <w:rPr>
          <w:rFonts w:ascii="Arial" w:hAnsi="Arial" w:cs="Arial"/>
          <w:bCs/>
          <w:sz w:val="22"/>
        </w:rPr>
      </w:pPr>
      <w:r w:rsidRPr="005734E3">
        <w:rPr>
          <w:rFonts w:ascii="Arial" w:hAnsi="Arial" w:cs="Arial"/>
          <w:bCs/>
          <w:sz w:val="22"/>
        </w:rPr>
        <w:t>- Atteste sur l’honneur que :</w:t>
      </w:r>
    </w:p>
    <w:p w14:paraId="3A47D150" w14:textId="77777777" w:rsidR="00F928DF" w:rsidRPr="005734E3" w:rsidRDefault="00F928DF" w:rsidP="00F928DF">
      <w:pPr>
        <w:jc w:val="both"/>
        <w:rPr>
          <w:rFonts w:ascii="Arial" w:hAnsi="Arial" w:cs="Arial"/>
          <w:bCs/>
          <w:sz w:val="22"/>
        </w:rPr>
      </w:pPr>
    </w:p>
    <w:p w14:paraId="7035CEEA" w14:textId="77777777" w:rsidR="00F928DF" w:rsidRPr="005734E3" w:rsidRDefault="00F928DF" w:rsidP="00F928DF">
      <w:pPr>
        <w:jc w:val="both"/>
        <w:rPr>
          <w:rFonts w:ascii="Arial" w:hAnsi="Arial" w:cs="Arial"/>
          <w:bCs/>
          <w:sz w:val="22"/>
        </w:rPr>
      </w:pPr>
      <w:r w:rsidRPr="005734E3">
        <w:rPr>
          <w:rFonts w:ascii="Arial" w:hAnsi="Arial" w:cs="Arial"/>
          <w:bCs/>
          <w:sz w:val="22"/>
        </w:rPr>
        <w:fldChar w:fldCharType="begin">
          <w:ffData>
            <w:name w:val="CaseACocher1"/>
            <w:enabled/>
            <w:calcOnExit w:val="0"/>
            <w:checkBox>
              <w:sizeAuto/>
              <w:default w:val="0"/>
            </w:checkBox>
          </w:ffData>
        </w:fldChar>
      </w:r>
      <w:r w:rsidRPr="005734E3">
        <w:rPr>
          <w:rFonts w:ascii="Arial" w:hAnsi="Arial" w:cs="Arial"/>
          <w:bCs/>
          <w:sz w:val="22"/>
        </w:rPr>
        <w:instrText xml:space="preserve"> FORMCHECKBOX </w:instrText>
      </w:r>
      <w:r w:rsidR="008C514D">
        <w:rPr>
          <w:rFonts w:ascii="Arial" w:hAnsi="Arial" w:cs="Arial"/>
          <w:bCs/>
          <w:sz w:val="22"/>
        </w:rPr>
      </w:r>
      <w:r w:rsidR="008C514D">
        <w:rPr>
          <w:rFonts w:ascii="Arial" w:hAnsi="Arial" w:cs="Arial"/>
          <w:bCs/>
          <w:sz w:val="22"/>
        </w:rPr>
        <w:fldChar w:fldCharType="separate"/>
      </w:r>
      <w:r w:rsidRPr="005734E3">
        <w:rPr>
          <w:rFonts w:ascii="Arial" w:hAnsi="Arial" w:cs="Arial"/>
          <w:bCs/>
          <w:sz w:val="22"/>
        </w:rPr>
        <w:fldChar w:fldCharType="end"/>
      </w:r>
      <w:r w:rsidRPr="005734E3">
        <w:rPr>
          <w:rFonts w:ascii="Arial" w:hAnsi="Arial" w:cs="Arial"/>
          <w:bCs/>
          <w:sz w:val="22"/>
        </w:rPr>
        <w:t xml:space="preserve"> Je / la société que je représente ne détache pas des salariés sur le territoire français pour l’exécution du marché.</w:t>
      </w:r>
    </w:p>
    <w:p w14:paraId="5B4FD394" w14:textId="77777777" w:rsidR="00F928DF" w:rsidRPr="005734E3" w:rsidRDefault="00F928DF" w:rsidP="00F928DF">
      <w:pPr>
        <w:jc w:val="both"/>
        <w:rPr>
          <w:rFonts w:ascii="Arial" w:hAnsi="Arial" w:cs="Arial"/>
          <w:bCs/>
          <w:sz w:val="22"/>
        </w:rPr>
      </w:pPr>
    </w:p>
    <w:p w14:paraId="2074B640" w14:textId="77777777" w:rsidR="00F928DF" w:rsidRPr="005734E3" w:rsidRDefault="00F928DF" w:rsidP="00F928DF">
      <w:pPr>
        <w:jc w:val="both"/>
        <w:rPr>
          <w:rFonts w:ascii="Arial" w:hAnsi="Arial" w:cs="Arial"/>
          <w:bCs/>
          <w:sz w:val="22"/>
        </w:rPr>
      </w:pPr>
      <w:r w:rsidRPr="005734E3">
        <w:rPr>
          <w:rFonts w:ascii="Arial" w:hAnsi="Arial" w:cs="Arial"/>
          <w:bCs/>
          <w:sz w:val="22"/>
        </w:rPr>
        <w:fldChar w:fldCharType="begin">
          <w:ffData>
            <w:name w:val="CaseACocher1"/>
            <w:enabled/>
            <w:calcOnExit w:val="0"/>
            <w:checkBox>
              <w:sizeAuto/>
              <w:default w:val="0"/>
            </w:checkBox>
          </w:ffData>
        </w:fldChar>
      </w:r>
      <w:r w:rsidRPr="005734E3">
        <w:rPr>
          <w:rFonts w:ascii="Arial" w:hAnsi="Arial" w:cs="Arial"/>
          <w:bCs/>
          <w:sz w:val="22"/>
        </w:rPr>
        <w:instrText xml:space="preserve"> FORMCHECKBOX </w:instrText>
      </w:r>
      <w:r w:rsidR="008C514D">
        <w:rPr>
          <w:rFonts w:ascii="Arial" w:hAnsi="Arial" w:cs="Arial"/>
          <w:bCs/>
          <w:sz w:val="22"/>
        </w:rPr>
      </w:r>
      <w:r w:rsidR="008C514D">
        <w:rPr>
          <w:rFonts w:ascii="Arial" w:hAnsi="Arial" w:cs="Arial"/>
          <w:bCs/>
          <w:sz w:val="22"/>
        </w:rPr>
        <w:fldChar w:fldCharType="separate"/>
      </w:r>
      <w:r w:rsidRPr="005734E3">
        <w:rPr>
          <w:rFonts w:ascii="Arial" w:hAnsi="Arial" w:cs="Arial"/>
          <w:bCs/>
          <w:sz w:val="22"/>
        </w:rPr>
        <w:fldChar w:fldCharType="end"/>
      </w:r>
      <w:r w:rsidRPr="005734E3">
        <w:rPr>
          <w:rFonts w:ascii="Arial" w:hAnsi="Arial" w:cs="Arial"/>
          <w:bCs/>
          <w:sz w:val="22"/>
        </w:rPr>
        <w:t xml:space="preserve"> Je / la société que je représente détache des salariés sur le territoire français pour l’exécution du marché.</w:t>
      </w:r>
    </w:p>
    <w:p w14:paraId="388074CA" w14:textId="77777777" w:rsidR="00F928DF" w:rsidRPr="005734E3" w:rsidRDefault="00F928DF" w:rsidP="00F928DF">
      <w:pPr>
        <w:jc w:val="both"/>
        <w:rPr>
          <w:rFonts w:ascii="Arial" w:hAnsi="Arial" w:cs="Arial"/>
          <w:bCs/>
          <w:sz w:val="22"/>
        </w:rPr>
      </w:pPr>
      <w:r w:rsidRPr="005734E3">
        <w:rPr>
          <w:rFonts w:ascii="Arial" w:hAnsi="Arial" w:cs="Arial"/>
          <w:bCs/>
          <w:sz w:val="22"/>
        </w:rPr>
        <w:t>Dans cette hypothèse, je / la société que je représente remettra la liste nominative des salariés détachés en application de l’article D.8254-3 du code du travail avant la</w:t>
      </w:r>
      <w:r w:rsidR="009849A2">
        <w:rPr>
          <w:rFonts w:ascii="Arial" w:hAnsi="Arial" w:cs="Arial"/>
          <w:bCs/>
          <w:sz w:val="22"/>
        </w:rPr>
        <w:t xml:space="preserve"> signature du marché par la DAP</w:t>
      </w:r>
      <w:r w:rsidRPr="005734E3">
        <w:rPr>
          <w:rFonts w:ascii="Arial" w:hAnsi="Arial" w:cs="Arial"/>
          <w:bCs/>
          <w:sz w:val="22"/>
        </w:rPr>
        <w:t>.</w:t>
      </w:r>
    </w:p>
    <w:p w14:paraId="330D446C" w14:textId="77777777" w:rsidR="00F928DF" w:rsidRPr="005734E3" w:rsidRDefault="00F928DF" w:rsidP="00F928DF">
      <w:pPr>
        <w:jc w:val="both"/>
        <w:rPr>
          <w:rFonts w:ascii="Arial" w:hAnsi="Arial" w:cs="Arial"/>
          <w:bCs/>
          <w:sz w:val="22"/>
        </w:rPr>
      </w:pPr>
    </w:p>
    <w:p w14:paraId="1F06B150" w14:textId="77777777" w:rsidR="00F928DF" w:rsidRPr="005734E3" w:rsidRDefault="00F928DF" w:rsidP="00F928DF">
      <w:pPr>
        <w:jc w:val="both"/>
        <w:rPr>
          <w:rFonts w:ascii="Arial" w:hAnsi="Arial" w:cs="Arial"/>
          <w:bCs/>
          <w:sz w:val="22"/>
        </w:rPr>
      </w:pPr>
      <w:r w:rsidRPr="005734E3">
        <w:rPr>
          <w:rFonts w:ascii="Arial" w:hAnsi="Arial" w:cs="Arial"/>
          <w:bCs/>
          <w:sz w:val="22"/>
        </w:rPr>
        <w:t>La liste devra être établie dans les conditions prévues aux articles D.8254-3 et D.8254-2 du code du travail et précisera pour chaque salarié :</w:t>
      </w:r>
    </w:p>
    <w:p w14:paraId="5ECD07E0" w14:textId="77777777" w:rsidR="00F928DF" w:rsidRPr="005734E3" w:rsidRDefault="00F928DF" w:rsidP="00F928DF">
      <w:pPr>
        <w:jc w:val="both"/>
        <w:rPr>
          <w:rFonts w:ascii="Arial" w:hAnsi="Arial" w:cs="Arial"/>
          <w:bCs/>
          <w:sz w:val="22"/>
        </w:rPr>
      </w:pPr>
      <w:r w:rsidRPr="005734E3">
        <w:rPr>
          <w:rFonts w:ascii="Arial" w:hAnsi="Arial" w:cs="Arial"/>
          <w:bCs/>
          <w:sz w:val="22"/>
        </w:rPr>
        <w:t>- sa date d’embauche,</w:t>
      </w:r>
    </w:p>
    <w:p w14:paraId="7AB416F4" w14:textId="77777777" w:rsidR="00F928DF" w:rsidRPr="005734E3" w:rsidRDefault="00F928DF" w:rsidP="00F928DF">
      <w:pPr>
        <w:jc w:val="both"/>
        <w:rPr>
          <w:rFonts w:ascii="Arial" w:hAnsi="Arial" w:cs="Arial"/>
          <w:bCs/>
          <w:sz w:val="22"/>
        </w:rPr>
      </w:pPr>
      <w:r w:rsidRPr="005734E3">
        <w:rPr>
          <w:rFonts w:ascii="Arial" w:hAnsi="Arial" w:cs="Arial"/>
          <w:bCs/>
          <w:sz w:val="22"/>
        </w:rPr>
        <w:t>- sa nationalité</w:t>
      </w:r>
      <w:r w:rsidR="008052EA">
        <w:rPr>
          <w:rFonts w:ascii="Arial" w:hAnsi="Arial" w:cs="Arial"/>
          <w:bCs/>
          <w:sz w:val="22"/>
        </w:rPr>
        <w:t>,</w:t>
      </w:r>
    </w:p>
    <w:p w14:paraId="69E19522" w14:textId="77777777" w:rsidR="00F928DF" w:rsidRPr="005734E3" w:rsidRDefault="00F928DF" w:rsidP="00F928DF">
      <w:pPr>
        <w:jc w:val="both"/>
        <w:rPr>
          <w:rFonts w:ascii="Arial" w:hAnsi="Arial" w:cs="Arial"/>
          <w:bCs/>
          <w:sz w:val="22"/>
        </w:rPr>
      </w:pPr>
      <w:r w:rsidRPr="005734E3">
        <w:rPr>
          <w:rFonts w:ascii="Arial" w:hAnsi="Arial" w:cs="Arial"/>
          <w:bCs/>
          <w:sz w:val="22"/>
        </w:rPr>
        <w:t>- le type et le numéro d’ordre du titre valant autorisation de travail.</w:t>
      </w:r>
    </w:p>
    <w:p w14:paraId="0E233B5B" w14:textId="77777777" w:rsidR="00F928DF" w:rsidRPr="005734E3" w:rsidRDefault="00F928DF" w:rsidP="00F928DF">
      <w:pPr>
        <w:jc w:val="both"/>
        <w:rPr>
          <w:rFonts w:ascii="Arial" w:hAnsi="Arial" w:cs="Arial"/>
          <w:bCs/>
          <w:sz w:val="22"/>
        </w:rPr>
      </w:pPr>
      <w:r w:rsidRPr="005734E3">
        <w:rPr>
          <w:rFonts w:ascii="Arial" w:hAnsi="Arial" w:cs="Arial"/>
          <w:bCs/>
          <w:sz w:val="22"/>
        </w:rPr>
        <w:lastRenderedPageBreak/>
        <w:t xml:space="preserve">M’engage, si le marché m’est attribué, à fournir les documents listés à l’article </w:t>
      </w:r>
      <w:r w:rsidR="002633A3">
        <w:rPr>
          <w:rFonts w:ascii="Arial" w:hAnsi="Arial" w:cs="Arial"/>
          <w:bCs/>
          <w:sz w:val="22"/>
        </w:rPr>
        <w:t xml:space="preserve">R3143-7 et suivants du code la commande publique </w:t>
      </w:r>
      <w:r w:rsidRPr="005734E3">
        <w:rPr>
          <w:rFonts w:ascii="Arial" w:hAnsi="Arial" w:cs="Arial"/>
          <w:bCs/>
          <w:sz w:val="22"/>
        </w:rPr>
        <w:t xml:space="preserve"> et à l’article D.8222-7 du code du travail avant la signature du marché par la </w:t>
      </w:r>
      <w:r w:rsidR="008052EA" w:rsidRPr="0026143E">
        <w:rPr>
          <w:rFonts w:ascii="Arial" w:hAnsi="Arial" w:cs="Arial"/>
        </w:rPr>
        <w:t>D</w:t>
      </w:r>
      <w:r w:rsidR="008052EA">
        <w:rPr>
          <w:rFonts w:ascii="Arial" w:hAnsi="Arial" w:cs="Arial"/>
        </w:rPr>
        <w:t xml:space="preserve">ISP de </w:t>
      </w:r>
      <w:r w:rsidR="00EC6FA7">
        <w:rPr>
          <w:rFonts w:ascii="Arial" w:hAnsi="Arial" w:cs="Arial"/>
        </w:rPr>
        <w:t>Toulouse</w:t>
      </w:r>
      <w:r w:rsidR="008052EA" w:rsidRPr="005734E3">
        <w:rPr>
          <w:rFonts w:ascii="Arial" w:hAnsi="Arial" w:cs="Arial"/>
          <w:bCs/>
          <w:sz w:val="22"/>
        </w:rPr>
        <w:t xml:space="preserve"> </w:t>
      </w:r>
      <w:r w:rsidRPr="005734E3">
        <w:rPr>
          <w:rFonts w:ascii="Arial" w:hAnsi="Arial" w:cs="Arial"/>
          <w:bCs/>
          <w:sz w:val="22"/>
        </w:rPr>
        <w:t>et à renouveler leur production tous les 6 mois jusqu’à la fin d’exécution du marché.</w:t>
      </w:r>
    </w:p>
    <w:p w14:paraId="78A8CB27" w14:textId="77777777" w:rsidR="00F928DF" w:rsidRPr="005734E3" w:rsidRDefault="00F928DF" w:rsidP="00F928DF">
      <w:pPr>
        <w:jc w:val="both"/>
        <w:rPr>
          <w:rFonts w:ascii="Arial" w:hAnsi="Arial" w:cs="Arial"/>
          <w:bCs/>
          <w:sz w:val="22"/>
        </w:rPr>
      </w:pPr>
    </w:p>
    <w:p w14:paraId="7E8680BD" w14:textId="77777777" w:rsidR="00F928DF" w:rsidRPr="005734E3" w:rsidRDefault="00F928DF" w:rsidP="00F928DF">
      <w:pPr>
        <w:rPr>
          <w:rFonts w:ascii="Arial" w:hAnsi="Arial" w:cs="Arial"/>
          <w:b/>
          <w:bCs/>
          <w:sz w:val="22"/>
        </w:rPr>
      </w:pPr>
      <w:r w:rsidRPr="005734E3">
        <w:rPr>
          <w:rFonts w:ascii="Arial" w:hAnsi="Arial" w:cs="Arial"/>
          <w:b/>
          <w:bCs/>
          <w:sz w:val="22"/>
        </w:rPr>
        <w:t xml:space="preserve">Signature de l’entreprise </w:t>
      </w:r>
    </w:p>
    <w:p w14:paraId="0905D052" w14:textId="77777777" w:rsidR="003D2230" w:rsidRPr="005734E3" w:rsidRDefault="003D2230" w:rsidP="00E47368">
      <w:pPr>
        <w:rPr>
          <w:rFonts w:ascii="Arial" w:hAnsi="Arial" w:cs="Arial"/>
          <w:bCs/>
          <w:sz w:val="22"/>
        </w:rPr>
      </w:pPr>
    </w:p>
    <w:p w14:paraId="3F157E6E" w14:textId="77777777" w:rsidR="00E47368" w:rsidRPr="005734E3" w:rsidRDefault="00E47368" w:rsidP="00E47368">
      <w:pPr>
        <w:rPr>
          <w:rFonts w:ascii="Arial" w:hAnsi="Arial" w:cs="Arial"/>
          <w:bCs/>
          <w:sz w:val="22"/>
        </w:rPr>
      </w:pPr>
      <w:r w:rsidRPr="005734E3">
        <w:rPr>
          <w:rFonts w:ascii="Arial" w:hAnsi="Arial" w:cs="Arial"/>
          <w:bCs/>
          <w:sz w:val="22"/>
        </w:rPr>
        <w:t>Fait en un seul original, à……………………………, le ……………………………………</w:t>
      </w:r>
    </w:p>
    <w:p w14:paraId="36A014FB" w14:textId="77777777" w:rsidR="003D2230" w:rsidRPr="005734E3" w:rsidRDefault="003D2230" w:rsidP="00E47368">
      <w:pPr>
        <w:rPr>
          <w:rFonts w:ascii="Arial" w:hAnsi="Arial" w:cs="Arial"/>
          <w:bCs/>
          <w:sz w:val="22"/>
        </w:rPr>
      </w:pPr>
    </w:p>
    <w:p w14:paraId="3651C4EA" w14:textId="77777777" w:rsidR="003D2230" w:rsidRPr="005734E3" w:rsidRDefault="003D2230" w:rsidP="00E47368">
      <w:pPr>
        <w:rPr>
          <w:rFonts w:ascii="Arial" w:hAnsi="Arial" w:cs="Arial"/>
          <w:bCs/>
          <w:sz w:val="22"/>
        </w:rPr>
      </w:pPr>
    </w:p>
    <w:p w14:paraId="79FC15C7" w14:textId="77777777" w:rsidR="00E47368" w:rsidRPr="005734E3" w:rsidRDefault="00E47368" w:rsidP="00E47368">
      <w:pPr>
        <w:rPr>
          <w:rFonts w:ascii="Arial" w:hAnsi="Arial" w:cs="Arial"/>
          <w:bCs/>
          <w:sz w:val="22"/>
        </w:rPr>
      </w:pPr>
      <w:r w:rsidRPr="005734E3">
        <w:rPr>
          <w:rFonts w:ascii="Arial" w:hAnsi="Arial" w:cs="Arial"/>
          <w:bCs/>
          <w:sz w:val="22"/>
        </w:rPr>
        <w:t>Nom et qualité du signataire : ……………………………..</w:t>
      </w:r>
    </w:p>
    <w:p w14:paraId="56DC6C27" w14:textId="77777777" w:rsidR="00E47368" w:rsidRPr="005734E3" w:rsidRDefault="00E47368" w:rsidP="00E47368">
      <w:pPr>
        <w:rPr>
          <w:rFonts w:ascii="Arial" w:hAnsi="Arial" w:cs="Arial"/>
          <w:bCs/>
          <w:sz w:val="22"/>
        </w:rPr>
      </w:pPr>
      <w:r w:rsidRPr="005734E3">
        <w:rPr>
          <w:rFonts w:ascii="Arial" w:hAnsi="Arial" w:cs="Arial"/>
          <w:bCs/>
          <w:sz w:val="22"/>
        </w:rPr>
        <w:t>Cachet de l’entreprise</w:t>
      </w:r>
    </w:p>
    <w:p w14:paraId="612DED8E" w14:textId="77777777" w:rsidR="005335CD" w:rsidRPr="005734E3" w:rsidRDefault="005335CD">
      <w:pPr>
        <w:rPr>
          <w:rFonts w:ascii="Arial" w:hAnsi="Arial" w:cs="Arial"/>
          <w:bCs/>
          <w:sz w:val="22"/>
        </w:rPr>
      </w:pPr>
    </w:p>
    <w:p w14:paraId="39FF552D" w14:textId="77777777" w:rsidR="00E16428" w:rsidRPr="005734E3" w:rsidRDefault="00E16428">
      <w:pPr>
        <w:rPr>
          <w:rFonts w:ascii="Arial" w:hAnsi="Arial" w:cs="Arial"/>
          <w:bCs/>
          <w:sz w:val="22"/>
        </w:rPr>
      </w:pPr>
    </w:p>
    <w:p w14:paraId="13736B1A" w14:textId="77777777" w:rsidR="006E739C" w:rsidRPr="005734E3" w:rsidRDefault="006E739C">
      <w:pPr>
        <w:rPr>
          <w:rFonts w:ascii="Arial" w:hAnsi="Arial" w:cs="Arial"/>
          <w:bCs/>
          <w:sz w:val="22"/>
        </w:rPr>
      </w:pPr>
    </w:p>
    <w:p w14:paraId="4DE0906C" w14:textId="77777777" w:rsidR="006E739C" w:rsidRPr="005734E3" w:rsidRDefault="006E739C">
      <w:pPr>
        <w:rPr>
          <w:rFonts w:ascii="Arial" w:hAnsi="Arial" w:cs="Arial"/>
          <w:bCs/>
          <w:sz w:val="22"/>
        </w:rPr>
      </w:pPr>
    </w:p>
    <w:p w14:paraId="3B11601E" w14:textId="77777777" w:rsidR="006E739C" w:rsidRPr="005734E3" w:rsidRDefault="006E739C">
      <w:pPr>
        <w:rPr>
          <w:rFonts w:ascii="Arial" w:hAnsi="Arial" w:cs="Arial"/>
          <w:bCs/>
          <w:sz w:val="22"/>
        </w:rPr>
      </w:pPr>
    </w:p>
    <w:p w14:paraId="24A1336B" w14:textId="77777777" w:rsidR="00E16428" w:rsidRPr="005734E3" w:rsidRDefault="00E16428">
      <w:pPr>
        <w:rPr>
          <w:rFonts w:ascii="Arial" w:hAnsi="Arial" w:cs="Arial"/>
          <w:bCs/>
          <w:sz w:val="22"/>
        </w:rPr>
      </w:pPr>
    </w:p>
    <w:p w14:paraId="573E6583" w14:textId="77777777" w:rsidR="009D6129" w:rsidRPr="005734E3" w:rsidRDefault="009D6129" w:rsidP="009D6129">
      <w:pPr>
        <w:rPr>
          <w:rFonts w:ascii="Arial" w:hAnsi="Arial" w:cs="Arial"/>
          <w:bCs/>
          <w:sz w:val="22"/>
        </w:rPr>
      </w:pPr>
    </w:p>
    <w:p w14:paraId="0FC94409" w14:textId="77777777" w:rsidR="009D6129" w:rsidRPr="005734E3" w:rsidRDefault="009D6129" w:rsidP="009D6129">
      <w:pPr>
        <w:jc w:val="center"/>
        <w:rPr>
          <w:rFonts w:ascii="Arial" w:hAnsi="Arial" w:cs="Arial"/>
          <w:b/>
          <w:bCs/>
          <w:sz w:val="22"/>
        </w:rPr>
      </w:pPr>
      <w:r w:rsidRPr="005734E3">
        <w:rPr>
          <w:rFonts w:ascii="Arial" w:hAnsi="Arial" w:cs="Arial"/>
          <w:b/>
          <w:bCs/>
          <w:sz w:val="22"/>
        </w:rPr>
        <w:t>Visa du Contrôleur Financier</w:t>
      </w:r>
    </w:p>
    <w:p w14:paraId="3743C0E5" w14:textId="77777777" w:rsidR="009D6129" w:rsidRPr="005734E3" w:rsidRDefault="009D6129" w:rsidP="009D6129">
      <w:pPr>
        <w:jc w:val="center"/>
        <w:rPr>
          <w:rFonts w:ascii="Arial" w:hAnsi="Arial" w:cs="Arial"/>
          <w:b/>
          <w:bCs/>
          <w:sz w:val="22"/>
        </w:rPr>
      </w:pPr>
    </w:p>
    <w:p w14:paraId="3D4BF0CD" w14:textId="77777777" w:rsidR="009D6129" w:rsidRPr="005734E3" w:rsidRDefault="009D6129" w:rsidP="009D6129">
      <w:pPr>
        <w:jc w:val="center"/>
        <w:rPr>
          <w:rFonts w:ascii="Arial" w:hAnsi="Arial" w:cs="Arial"/>
          <w:b/>
          <w:bCs/>
          <w:sz w:val="22"/>
        </w:rPr>
      </w:pPr>
    </w:p>
    <w:p w14:paraId="2561B99F" w14:textId="77777777" w:rsidR="009D6129" w:rsidRPr="005734E3" w:rsidRDefault="009D6129" w:rsidP="009D6129">
      <w:pPr>
        <w:jc w:val="center"/>
        <w:rPr>
          <w:rFonts w:ascii="Arial" w:hAnsi="Arial" w:cs="Arial"/>
          <w:bCs/>
          <w:sz w:val="22"/>
          <w:u w:val="dotted"/>
        </w:rPr>
      </w:pPr>
      <w:r w:rsidRPr="005734E3">
        <w:rPr>
          <w:rFonts w:ascii="Arial" w:hAnsi="Arial" w:cs="Arial"/>
          <w:bCs/>
          <w:sz w:val="22"/>
        </w:rPr>
        <w:t xml:space="preserve">Fait à </w:t>
      </w:r>
      <w:r w:rsidRPr="005734E3">
        <w:rPr>
          <w:rFonts w:ascii="Arial" w:hAnsi="Arial" w:cs="Arial"/>
          <w:bCs/>
          <w:sz w:val="22"/>
          <w:u w:val="dotted"/>
        </w:rPr>
        <w:t>                                         </w:t>
      </w:r>
      <w:r w:rsidRPr="005734E3">
        <w:rPr>
          <w:rFonts w:ascii="Arial" w:hAnsi="Arial" w:cs="Arial"/>
          <w:bCs/>
          <w:sz w:val="22"/>
        </w:rPr>
        <w:t>, le</w:t>
      </w:r>
    </w:p>
    <w:p w14:paraId="311AD7BD" w14:textId="77777777" w:rsidR="009D6129" w:rsidRPr="005734E3" w:rsidRDefault="009D6129">
      <w:pPr>
        <w:rPr>
          <w:rFonts w:ascii="Arial" w:hAnsi="Arial" w:cs="Arial"/>
          <w:bCs/>
          <w:sz w:val="22"/>
        </w:rPr>
      </w:pPr>
    </w:p>
    <w:p w14:paraId="6DD3325E" w14:textId="77777777" w:rsidR="009D6129" w:rsidRPr="005734E3" w:rsidRDefault="009D6129">
      <w:pPr>
        <w:rPr>
          <w:rFonts w:ascii="Arial" w:hAnsi="Arial" w:cs="Arial"/>
          <w:bCs/>
          <w:sz w:val="22"/>
        </w:rPr>
      </w:pPr>
    </w:p>
    <w:p w14:paraId="5A402FA4" w14:textId="77777777" w:rsidR="009D6129" w:rsidRPr="005734E3" w:rsidRDefault="009D6129">
      <w:pPr>
        <w:rPr>
          <w:rFonts w:ascii="Arial" w:hAnsi="Arial" w:cs="Arial"/>
          <w:bCs/>
          <w:sz w:val="22"/>
        </w:rPr>
      </w:pPr>
    </w:p>
    <w:p w14:paraId="6B708B34" w14:textId="77777777" w:rsidR="009D6129" w:rsidRPr="005734E3" w:rsidRDefault="009D6129">
      <w:pPr>
        <w:rPr>
          <w:rFonts w:ascii="Arial" w:hAnsi="Arial" w:cs="Arial"/>
          <w:bCs/>
          <w:sz w:val="22"/>
        </w:rPr>
      </w:pPr>
    </w:p>
    <w:p w14:paraId="579947EB" w14:textId="77777777" w:rsidR="009D6129" w:rsidRDefault="009D6129">
      <w:pPr>
        <w:rPr>
          <w:rFonts w:ascii="Arial" w:hAnsi="Arial" w:cs="Arial"/>
          <w:bCs/>
          <w:sz w:val="22"/>
        </w:rPr>
      </w:pPr>
    </w:p>
    <w:p w14:paraId="2E68F04B" w14:textId="77777777" w:rsidR="002B5C8D" w:rsidRDefault="002B5C8D">
      <w:pPr>
        <w:rPr>
          <w:rFonts w:ascii="Arial" w:hAnsi="Arial" w:cs="Arial"/>
          <w:bCs/>
          <w:sz w:val="22"/>
        </w:rPr>
      </w:pPr>
    </w:p>
    <w:p w14:paraId="0AD732A2" w14:textId="77777777" w:rsidR="002B5C8D" w:rsidRDefault="002B5C8D">
      <w:pPr>
        <w:rPr>
          <w:rFonts w:ascii="Arial" w:hAnsi="Arial" w:cs="Arial"/>
          <w:bCs/>
          <w:sz w:val="22"/>
        </w:rPr>
      </w:pPr>
    </w:p>
    <w:p w14:paraId="7CBE2BF7" w14:textId="77777777" w:rsidR="002B5C8D" w:rsidRPr="005734E3" w:rsidRDefault="002B5C8D">
      <w:pPr>
        <w:rPr>
          <w:rFonts w:ascii="Arial" w:hAnsi="Arial" w:cs="Arial"/>
          <w:bCs/>
          <w:sz w:val="22"/>
        </w:rPr>
      </w:pPr>
    </w:p>
    <w:p w14:paraId="26A9AF00" w14:textId="77777777" w:rsidR="00E16428" w:rsidRPr="005734E3" w:rsidRDefault="00E16428">
      <w:pPr>
        <w:rPr>
          <w:rFonts w:ascii="Arial" w:hAnsi="Arial" w:cs="Arial"/>
          <w:bCs/>
          <w:sz w:val="22"/>
        </w:rPr>
      </w:pPr>
    </w:p>
    <w:p w14:paraId="56AB47AC" w14:textId="77777777" w:rsidR="00971A98" w:rsidRPr="005734E3" w:rsidRDefault="00971A98" w:rsidP="00B34CEB">
      <w:pPr>
        <w:jc w:val="right"/>
        <w:rPr>
          <w:rFonts w:ascii="Arial" w:hAnsi="Arial" w:cs="Arial"/>
          <w:b/>
          <w:bCs/>
          <w:sz w:val="22"/>
        </w:rPr>
      </w:pPr>
    </w:p>
    <w:p w14:paraId="03E985ED" w14:textId="77777777" w:rsidR="00BC1222" w:rsidRPr="005734E3" w:rsidRDefault="00BC1222" w:rsidP="00B34CEB">
      <w:pPr>
        <w:jc w:val="right"/>
        <w:rPr>
          <w:rFonts w:ascii="Arial" w:hAnsi="Arial" w:cs="Arial"/>
          <w:bCs/>
          <w:sz w:val="22"/>
        </w:rPr>
      </w:pPr>
      <w:r w:rsidRPr="005734E3">
        <w:rPr>
          <w:rFonts w:ascii="Arial" w:hAnsi="Arial" w:cs="Arial"/>
          <w:b/>
          <w:bCs/>
          <w:sz w:val="22"/>
        </w:rPr>
        <w:t>Signature du représentant du Pouvoir adjudicateur</w:t>
      </w:r>
    </w:p>
    <w:p w14:paraId="30C392EA" w14:textId="77777777" w:rsidR="00BC1222" w:rsidRPr="005734E3" w:rsidRDefault="00BC1222" w:rsidP="00B34CEB">
      <w:pPr>
        <w:jc w:val="right"/>
        <w:rPr>
          <w:rFonts w:ascii="Arial" w:hAnsi="Arial" w:cs="Arial"/>
          <w:bCs/>
          <w:sz w:val="22"/>
        </w:rPr>
      </w:pPr>
    </w:p>
    <w:p w14:paraId="59E7EF3A" w14:textId="77777777" w:rsidR="00AC609D" w:rsidRPr="005734E3" w:rsidRDefault="00AC609D" w:rsidP="00B34CEB">
      <w:pPr>
        <w:jc w:val="right"/>
        <w:rPr>
          <w:rFonts w:ascii="Arial" w:hAnsi="Arial" w:cs="Arial"/>
          <w:bCs/>
          <w:sz w:val="22"/>
        </w:rPr>
      </w:pPr>
    </w:p>
    <w:p w14:paraId="31D16434" w14:textId="77777777" w:rsidR="00BC1222" w:rsidRPr="005734E3" w:rsidRDefault="00BC1222" w:rsidP="00B34CEB">
      <w:pPr>
        <w:snapToGrid w:val="0"/>
        <w:jc w:val="right"/>
        <w:rPr>
          <w:rFonts w:ascii="Arial" w:hAnsi="Arial" w:cs="Arial"/>
          <w:bCs/>
          <w:sz w:val="22"/>
          <w:u w:val="dotted"/>
        </w:rPr>
      </w:pPr>
      <w:r w:rsidRPr="005734E3">
        <w:rPr>
          <w:rFonts w:ascii="Arial" w:hAnsi="Arial" w:cs="Arial"/>
          <w:bCs/>
          <w:sz w:val="22"/>
        </w:rPr>
        <w:t xml:space="preserve">Fait à </w:t>
      </w:r>
      <w:r w:rsidRPr="005734E3">
        <w:rPr>
          <w:rFonts w:ascii="Arial" w:hAnsi="Arial" w:cs="Arial"/>
          <w:bCs/>
          <w:sz w:val="22"/>
          <w:u w:val="dotted"/>
        </w:rPr>
        <w:t>                                         </w:t>
      </w:r>
      <w:r w:rsidRPr="005734E3">
        <w:rPr>
          <w:rFonts w:ascii="Arial" w:hAnsi="Arial" w:cs="Arial"/>
          <w:bCs/>
          <w:sz w:val="22"/>
        </w:rPr>
        <w:t xml:space="preserve">, le </w:t>
      </w:r>
      <w:r w:rsidRPr="005734E3">
        <w:rPr>
          <w:rFonts w:ascii="Arial" w:hAnsi="Arial" w:cs="Arial"/>
          <w:bCs/>
          <w:sz w:val="22"/>
          <w:u w:val="dotted"/>
        </w:rPr>
        <w:t>                          </w:t>
      </w:r>
    </w:p>
    <w:p w14:paraId="48FDFA74" w14:textId="77777777" w:rsidR="00BC1222" w:rsidRPr="005734E3" w:rsidRDefault="00BC1222" w:rsidP="00B34CEB">
      <w:pPr>
        <w:jc w:val="right"/>
        <w:rPr>
          <w:rFonts w:ascii="Arial" w:hAnsi="Arial" w:cs="Arial"/>
          <w:bCs/>
          <w:sz w:val="22"/>
          <w:szCs w:val="10"/>
        </w:rPr>
      </w:pPr>
    </w:p>
    <w:p w14:paraId="527E0CA1" w14:textId="77777777" w:rsidR="00BC1222" w:rsidRPr="005734E3" w:rsidRDefault="00BC1222" w:rsidP="00B34CEB">
      <w:pPr>
        <w:jc w:val="right"/>
        <w:rPr>
          <w:rFonts w:ascii="Arial" w:hAnsi="Arial" w:cs="Arial"/>
          <w:bCs/>
          <w:sz w:val="22"/>
        </w:rPr>
      </w:pPr>
      <w:r w:rsidRPr="005734E3">
        <w:rPr>
          <w:rFonts w:ascii="Arial" w:hAnsi="Arial" w:cs="Arial"/>
          <w:bCs/>
          <w:sz w:val="22"/>
        </w:rPr>
        <w:t xml:space="preserve">Signature du représentant du Pouvoir adjudicateur : </w:t>
      </w:r>
    </w:p>
    <w:p w14:paraId="48B76A2F" w14:textId="77777777" w:rsidR="00560930" w:rsidRPr="005734E3" w:rsidRDefault="00560930" w:rsidP="00B34CEB">
      <w:pPr>
        <w:jc w:val="right"/>
        <w:rPr>
          <w:rFonts w:ascii="Arial" w:hAnsi="Arial" w:cs="Arial"/>
          <w:bCs/>
          <w:sz w:val="22"/>
        </w:rPr>
      </w:pPr>
    </w:p>
    <w:p w14:paraId="3F7163EB" w14:textId="77777777" w:rsidR="00560930" w:rsidRPr="005734E3" w:rsidRDefault="00560930" w:rsidP="00B34CEB">
      <w:pPr>
        <w:jc w:val="right"/>
        <w:rPr>
          <w:rFonts w:ascii="Arial" w:hAnsi="Arial" w:cs="Arial"/>
          <w:bCs/>
          <w:sz w:val="22"/>
        </w:rPr>
      </w:pPr>
    </w:p>
    <w:p w14:paraId="7C12F5D9" w14:textId="77777777" w:rsidR="00560930" w:rsidRPr="005734E3" w:rsidRDefault="00560930" w:rsidP="004556E9">
      <w:pPr>
        <w:suppressAutoHyphens w:val="0"/>
        <w:jc w:val="center"/>
        <w:outlineLvl w:val="0"/>
        <w:rPr>
          <w:rFonts w:ascii="Arial" w:hAnsi="Arial" w:cs="Arial"/>
          <w:b/>
          <w:bCs/>
          <w:caps/>
          <w:sz w:val="28"/>
          <w:szCs w:val="28"/>
          <w:lang w:eastAsia="fr-FR"/>
        </w:rPr>
      </w:pPr>
      <w:bookmarkStart w:id="1" w:name="_Toc197326345"/>
      <w:bookmarkStart w:id="2" w:name="_Toc401589755"/>
      <w:r w:rsidRPr="005734E3">
        <w:rPr>
          <w:rFonts w:ascii="Arial" w:hAnsi="Arial" w:cs="Arial"/>
          <w:b/>
          <w:bCs/>
          <w:caps/>
          <w:sz w:val="28"/>
          <w:szCs w:val="28"/>
          <w:lang w:eastAsia="fr-FR"/>
        </w:rPr>
        <w:br w:type="page"/>
      </w:r>
      <w:r w:rsidRPr="005734E3">
        <w:rPr>
          <w:rFonts w:ascii="Arial" w:hAnsi="Arial" w:cs="Arial"/>
          <w:b/>
          <w:bCs/>
          <w:caps/>
          <w:sz w:val="28"/>
          <w:szCs w:val="28"/>
          <w:lang w:eastAsia="fr-FR"/>
        </w:rPr>
        <w:lastRenderedPageBreak/>
        <w:t>CADRE DE NANTISSEMENT OU DE CESSION DE CREANCE</w:t>
      </w:r>
      <w:r w:rsidRPr="005734E3">
        <w:rPr>
          <w:rFonts w:ascii="Arial" w:hAnsi="Arial" w:cs="Arial"/>
          <w:b/>
          <w:bCs/>
          <w:caps/>
          <w:sz w:val="28"/>
          <w:szCs w:val="28"/>
          <w:vertAlign w:val="superscript"/>
          <w:lang w:eastAsia="fr-FR"/>
        </w:rPr>
        <w:footnoteReference w:id="2"/>
      </w:r>
      <w:bookmarkEnd w:id="1"/>
      <w:bookmarkEnd w:id="2"/>
    </w:p>
    <w:p w14:paraId="7E6E90F8" w14:textId="77777777" w:rsidR="00560930" w:rsidRPr="005734E3" w:rsidRDefault="00560930" w:rsidP="00560930">
      <w:pPr>
        <w:suppressAutoHyphens w:val="0"/>
        <w:jc w:val="both"/>
        <w:rPr>
          <w:rFonts w:ascii="Arial" w:hAnsi="Arial" w:cs="Arial"/>
          <w:sz w:val="20"/>
          <w:szCs w:val="20"/>
          <w:lang w:eastAsia="fr-FR"/>
        </w:rPr>
      </w:pPr>
    </w:p>
    <w:p w14:paraId="72BC8622" w14:textId="77777777" w:rsidR="004556E9" w:rsidRPr="005734E3" w:rsidRDefault="004556E9" w:rsidP="00560930">
      <w:pPr>
        <w:suppressAutoHyphens w:val="0"/>
        <w:jc w:val="both"/>
        <w:rPr>
          <w:rFonts w:ascii="Arial" w:hAnsi="Arial" w:cs="Arial"/>
          <w:sz w:val="20"/>
          <w:szCs w:val="20"/>
          <w:lang w:eastAsia="fr-FR"/>
        </w:rPr>
      </w:pPr>
    </w:p>
    <w:p w14:paraId="4572B2EC" w14:textId="77777777" w:rsidR="004556E9" w:rsidRPr="005734E3" w:rsidRDefault="004556E9" w:rsidP="00560930">
      <w:pPr>
        <w:suppressAutoHyphens w:val="0"/>
        <w:jc w:val="both"/>
        <w:rPr>
          <w:rFonts w:ascii="Arial" w:hAnsi="Arial" w:cs="Arial"/>
          <w:sz w:val="20"/>
          <w:szCs w:val="20"/>
          <w:lang w:eastAsia="fr-FR"/>
        </w:rPr>
      </w:pPr>
    </w:p>
    <w:p w14:paraId="5C46E937" w14:textId="77777777" w:rsidR="00560930" w:rsidRPr="005734E3" w:rsidRDefault="00560930" w:rsidP="00560930">
      <w:pPr>
        <w:suppressAutoHyphens w:val="0"/>
        <w:jc w:val="both"/>
        <w:rPr>
          <w:rFonts w:ascii="Arial" w:hAnsi="Arial" w:cs="Arial"/>
          <w:sz w:val="22"/>
          <w:szCs w:val="22"/>
          <w:lang w:eastAsia="fr-FR"/>
        </w:rPr>
      </w:pPr>
      <w:r w:rsidRPr="005734E3">
        <w:rPr>
          <w:rFonts w:ascii="Arial" w:hAnsi="Arial" w:cs="Arial"/>
          <w:sz w:val="22"/>
          <w:szCs w:val="22"/>
          <w:lang w:eastAsia="fr-FR"/>
        </w:rPr>
        <w:t>La présente copie certifiée conforme à l’original est délivrée en exemplaire unique pour être remise à l’établissement de crédit en cas de cession ou de nantissement de créance consenti conformément au code monétaire et financier en ce qui concerne</w:t>
      </w:r>
      <w:r w:rsidRPr="005734E3">
        <w:rPr>
          <w:rFonts w:ascii="Arial" w:hAnsi="Arial" w:cs="Arial"/>
          <w:sz w:val="22"/>
          <w:szCs w:val="22"/>
          <w:vertAlign w:val="superscript"/>
          <w:lang w:eastAsia="fr-FR"/>
        </w:rPr>
        <w:footnoteReference w:id="3"/>
      </w:r>
      <w:r w:rsidRPr="005734E3">
        <w:rPr>
          <w:rFonts w:ascii="Arial" w:hAnsi="Arial" w:cs="Arial"/>
          <w:sz w:val="22"/>
          <w:szCs w:val="22"/>
          <w:lang w:eastAsia="fr-FR"/>
        </w:rPr>
        <w:t> :</w:t>
      </w:r>
    </w:p>
    <w:p w14:paraId="276DC8E3" w14:textId="77777777" w:rsidR="00560930" w:rsidRPr="005734E3" w:rsidRDefault="00560930" w:rsidP="00560930">
      <w:pPr>
        <w:suppressAutoHyphens w:val="0"/>
        <w:jc w:val="both"/>
        <w:rPr>
          <w:rFonts w:ascii="Arial" w:hAnsi="Arial" w:cs="Arial"/>
          <w:sz w:val="22"/>
          <w:szCs w:val="22"/>
          <w:lang w:eastAsia="fr-FR"/>
        </w:rPr>
      </w:pPr>
    </w:p>
    <w:p w14:paraId="39C06124" w14:textId="77777777" w:rsidR="00560930" w:rsidRPr="005734E3" w:rsidRDefault="00560930" w:rsidP="00560930">
      <w:pPr>
        <w:suppressAutoHyphens w:val="0"/>
        <w:jc w:val="both"/>
        <w:rPr>
          <w:rFonts w:ascii="Arial" w:hAnsi="Arial" w:cs="Arial"/>
          <w:sz w:val="22"/>
          <w:szCs w:val="22"/>
          <w:lang w:eastAsia="fr-FR"/>
        </w:rPr>
      </w:pPr>
    </w:p>
    <w:p w14:paraId="245B7028" w14:textId="77777777" w:rsidR="00560930" w:rsidRPr="005734E3" w:rsidRDefault="00560930" w:rsidP="00560930">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8C514D">
        <w:rPr>
          <w:rFonts w:ascii="Arial" w:hAnsi="Arial" w:cs="Arial"/>
          <w:sz w:val="22"/>
          <w:szCs w:val="22"/>
          <w:lang w:eastAsia="fr-FR"/>
        </w:rPr>
      </w:r>
      <w:r w:rsidR="008C514D">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00826447" w:rsidRPr="005734E3">
        <w:rPr>
          <w:rFonts w:ascii="Arial" w:hAnsi="Arial" w:cs="Arial"/>
          <w:sz w:val="22"/>
          <w:szCs w:val="22"/>
          <w:lang w:eastAsia="fr-FR"/>
        </w:rPr>
        <w:t xml:space="preserve"> La totalité du marché</w:t>
      </w:r>
    </w:p>
    <w:p w14:paraId="62EA6C58" w14:textId="77777777" w:rsidR="00560930" w:rsidRPr="005734E3" w:rsidRDefault="00560930" w:rsidP="00560930">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8C514D">
        <w:rPr>
          <w:rFonts w:ascii="Arial" w:hAnsi="Arial" w:cs="Arial"/>
          <w:sz w:val="22"/>
          <w:szCs w:val="22"/>
          <w:lang w:eastAsia="fr-FR"/>
        </w:rPr>
      </w:r>
      <w:r w:rsidR="008C514D">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La totalité du montant maximum</w:t>
      </w:r>
      <w:r w:rsidR="00826447" w:rsidRPr="005734E3">
        <w:rPr>
          <w:rFonts w:ascii="Arial" w:hAnsi="Arial" w:cs="Arial"/>
          <w:sz w:val="22"/>
          <w:szCs w:val="22"/>
          <w:lang w:eastAsia="fr-FR"/>
        </w:rPr>
        <w:t xml:space="preserve"> fixé par le marché</w:t>
      </w:r>
    </w:p>
    <w:p w14:paraId="564B668D" w14:textId="77777777" w:rsidR="00560930" w:rsidRPr="005734E3" w:rsidRDefault="00560930" w:rsidP="00560930">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8C514D">
        <w:rPr>
          <w:rFonts w:ascii="Arial" w:hAnsi="Arial" w:cs="Arial"/>
          <w:sz w:val="22"/>
          <w:szCs w:val="22"/>
          <w:lang w:eastAsia="fr-FR"/>
        </w:rPr>
      </w:r>
      <w:r w:rsidR="008C514D">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La totalité du montant correspondant aux bons de commande émis par la DAP au titre du présent marché</w:t>
      </w:r>
    </w:p>
    <w:p w14:paraId="25AA0F5C" w14:textId="77777777" w:rsidR="00560930" w:rsidRPr="005734E3" w:rsidRDefault="00560930" w:rsidP="00560930">
      <w:pPr>
        <w:suppressAutoHyphens w:val="0"/>
        <w:spacing w:line="360" w:lineRule="auto"/>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8C514D">
        <w:rPr>
          <w:rFonts w:ascii="Arial" w:hAnsi="Arial" w:cs="Arial"/>
          <w:sz w:val="22"/>
          <w:szCs w:val="22"/>
          <w:lang w:eastAsia="fr-FR"/>
        </w:rPr>
      </w:r>
      <w:r w:rsidR="008C514D">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La partie des prestations devant être exécutées par ………………………………………………………… en qualité de</w:t>
      </w:r>
      <w:r w:rsidRPr="005734E3">
        <w:rPr>
          <w:rFonts w:ascii="Arial" w:hAnsi="Arial" w:cs="Arial"/>
          <w:sz w:val="22"/>
          <w:szCs w:val="22"/>
          <w:vertAlign w:val="superscript"/>
          <w:lang w:eastAsia="fr-FR"/>
        </w:rPr>
        <w:footnoteReference w:id="4"/>
      </w:r>
      <w:r w:rsidRPr="005734E3">
        <w:rPr>
          <w:rFonts w:ascii="Arial" w:hAnsi="Arial" w:cs="Arial"/>
          <w:sz w:val="22"/>
          <w:szCs w:val="22"/>
          <w:lang w:eastAsia="fr-FR"/>
        </w:rPr>
        <w:t> :</w:t>
      </w:r>
    </w:p>
    <w:p w14:paraId="081BF1A0" w14:textId="77777777" w:rsidR="00560930" w:rsidRPr="005734E3" w:rsidRDefault="00560930" w:rsidP="00560930">
      <w:pPr>
        <w:suppressAutoHyphens w:val="0"/>
        <w:spacing w:line="360" w:lineRule="auto"/>
        <w:ind w:left="540"/>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8C514D">
        <w:rPr>
          <w:rFonts w:ascii="Arial" w:hAnsi="Arial" w:cs="Arial"/>
          <w:sz w:val="22"/>
          <w:szCs w:val="22"/>
          <w:lang w:eastAsia="fr-FR"/>
        </w:rPr>
      </w:r>
      <w:r w:rsidR="008C514D">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Membre du groupement d’entreprises titulaire du marché</w:t>
      </w:r>
    </w:p>
    <w:p w14:paraId="33113941" w14:textId="77777777" w:rsidR="00560930" w:rsidRPr="005734E3" w:rsidRDefault="00560930" w:rsidP="00560930">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t>est égale à (indiquer le montant en chiffres et en lettres) :</w:t>
      </w:r>
    </w:p>
    <w:p w14:paraId="36CE39F2" w14:textId="77777777" w:rsidR="00560930" w:rsidRPr="005734E3" w:rsidRDefault="00560930" w:rsidP="00560930">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t xml:space="preserve">………………………………………………………………………………………………………………………………………………………………………………………………………………………………………………………………………… </w:t>
      </w:r>
    </w:p>
    <w:p w14:paraId="2091CFC2" w14:textId="77777777" w:rsidR="00560930" w:rsidRPr="005734E3" w:rsidRDefault="00560930" w:rsidP="00560930">
      <w:pPr>
        <w:suppressAutoHyphens w:val="0"/>
        <w:jc w:val="both"/>
        <w:rPr>
          <w:rFonts w:ascii="Arial" w:hAnsi="Arial" w:cs="Arial"/>
          <w:sz w:val="22"/>
          <w:szCs w:val="22"/>
          <w:lang w:eastAsia="fr-FR"/>
        </w:rPr>
      </w:pPr>
    </w:p>
    <w:p w14:paraId="14DC0CF6" w14:textId="77777777" w:rsidR="00560930" w:rsidRPr="005734E3" w:rsidRDefault="00560930" w:rsidP="00560930">
      <w:pPr>
        <w:suppressAutoHyphens w:val="0"/>
        <w:jc w:val="both"/>
        <w:rPr>
          <w:rFonts w:ascii="Arial" w:hAnsi="Arial" w:cs="Arial"/>
          <w:sz w:val="22"/>
          <w:szCs w:val="22"/>
          <w:lang w:eastAsia="fr-FR"/>
        </w:rPr>
      </w:pPr>
    </w:p>
    <w:p w14:paraId="58E9F7C8" w14:textId="77777777" w:rsidR="00560930" w:rsidRPr="005734E3" w:rsidRDefault="00560930" w:rsidP="00560930">
      <w:pPr>
        <w:suppressAutoHyphens w:val="0"/>
        <w:jc w:val="both"/>
        <w:rPr>
          <w:rFonts w:ascii="Arial" w:hAnsi="Arial" w:cs="Arial"/>
          <w:sz w:val="22"/>
          <w:szCs w:val="22"/>
          <w:lang w:eastAsia="fr-FR"/>
        </w:rPr>
      </w:pPr>
    </w:p>
    <w:p w14:paraId="22D39943" w14:textId="77777777" w:rsidR="00560930" w:rsidRPr="005734E3" w:rsidRDefault="00560930" w:rsidP="00560930">
      <w:pPr>
        <w:suppressAutoHyphens w:val="0"/>
        <w:jc w:val="both"/>
        <w:rPr>
          <w:rFonts w:ascii="Arial" w:hAnsi="Arial" w:cs="Arial"/>
          <w:sz w:val="22"/>
          <w:szCs w:val="22"/>
          <w:lang w:eastAsia="fr-FR"/>
        </w:rPr>
      </w:pPr>
    </w:p>
    <w:p w14:paraId="2AAB5E82" w14:textId="77777777" w:rsidR="00560930" w:rsidRPr="005734E3" w:rsidRDefault="00560930" w:rsidP="00560930">
      <w:pPr>
        <w:suppressAutoHyphens w:val="0"/>
        <w:jc w:val="both"/>
        <w:rPr>
          <w:rFonts w:ascii="Arial" w:hAnsi="Arial" w:cs="Arial"/>
          <w:sz w:val="22"/>
          <w:szCs w:val="22"/>
          <w:lang w:eastAsia="fr-FR"/>
        </w:rPr>
      </w:pPr>
      <w:r w:rsidRPr="005734E3">
        <w:rPr>
          <w:rFonts w:ascii="Arial" w:hAnsi="Arial" w:cs="Arial"/>
          <w:sz w:val="22"/>
          <w:szCs w:val="22"/>
          <w:lang w:eastAsia="fr-FR"/>
        </w:rPr>
        <w:t>A …………………………………………………….. Le ……………………………………………..</w:t>
      </w:r>
    </w:p>
    <w:p w14:paraId="0B55596D" w14:textId="77777777" w:rsidR="00560930" w:rsidRPr="005734E3" w:rsidRDefault="00560930" w:rsidP="00560930">
      <w:pPr>
        <w:suppressAutoHyphens w:val="0"/>
        <w:jc w:val="both"/>
        <w:rPr>
          <w:rFonts w:ascii="Arial" w:hAnsi="Arial" w:cs="Arial"/>
          <w:sz w:val="22"/>
          <w:szCs w:val="22"/>
          <w:lang w:eastAsia="fr-FR"/>
        </w:rPr>
      </w:pPr>
    </w:p>
    <w:p w14:paraId="645466EA" w14:textId="77777777" w:rsidR="00560930" w:rsidRPr="005734E3" w:rsidRDefault="00560930" w:rsidP="00560930">
      <w:pPr>
        <w:suppressAutoHyphens w:val="0"/>
        <w:jc w:val="both"/>
        <w:rPr>
          <w:rFonts w:ascii="Arial" w:hAnsi="Arial" w:cs="Arial"/>
          <w:sz w:val="22"/>
          <w:szCs w:val="22"/>
          <w:lang w:eastAsia="fr-FR"/>
        </w:rPr>
      </w:pPr>
    </w:p>
    <w:p w14:paraId="14FD0151" w14:textId="77777777" w:rsidR="00560930" w:rsidRPr="005734E3" w:rsidRDefault="00560930" w:rsidP="00560930">
      <w:pPr>
        <w:suppressAutoHyphens w:val="0"/>
        <w:jc w:val="both"/>
        <w:rPr>
          <w:rFonts w:ascii="Arial" w:hAnsi="Arial" w:cs="Arial"/>
          <w:sz w:val="22"/>
          <w:szCs w:val="22"/>
          <w:lang w:eastAsia="fr-FR"/>
        </w:rPr>
      </w:pPr>
    </w:p>
    <w:p w14:paraId="49283FE4" w14:textId="77777777" w:rsidR="00560930" w:rsidRPr="005734E3" w:rsidRDefault="00560930" w:rsidP="00560930">
      <w:pPr>
        <w:suppressAutoHyphens w:val="0"/>
        <w:jc w:val="both"/>
        <w:rPr>
          <w:rFonts w:ascii="Arial" w:hAnsi="Arial" w:cs="Arial"/>
          <w:sz w:val="22"/>
          <w:szCs w:val="22"/>
          <w:lang w:eastAsia="fr-FR"/>
        </w:rPr>
      </w:pPr>
    </w:p>
    <w:p w14:paraId="2827E1E6" w14:textId="77777777" w:rsidR="003648D5" w:rsidRPr="005734E3" w:rsidRDefault="003648D5" w:rsidP="003648D5">
      <w:pPr>
        <w:suppressAutoHyphens w:val="0"/>
        <w:jc w:val="both"/>
        <w:rPr>
          <w:rFonts w:ascii="Arial" w:hAnsi="Arial" w:cs="Arial"/>
          <w:sz w:val="22"/>
          <w:szCs w:val="22"/>
          <w:lang w:eastAsia="fr-FR"/>
        </w:rPr>
      </w:pPr>
    </w:p>
    <w:p w14:paraId="1D1206C1" w14:textId="77777777" w:rsidR="003648D5" w:rsidRPr="005734E3" w:rsidRDefault="003648D5" w:rsidP="003648D5">
      <w:pPr>
        <w:suppressAutoHyphens w:val="0"/>
        <w:jc w:val="both"/>
        <w:rPr>
          <w:rFonts w:ascii="Arial" w:hAnsi="Arial" w:cs="Arial"/>
          <w:sz w:val="22"/>
          <w:szCs w:val="22"/>
          <w:lang w:eastAsia="fr-FR"/>
        </w:rPr>
      </w:pPr>
    </w:p>
    <w:p w14:paraId="5799D78E" w14:textId="77777777" w:rsidR="003648D5" w:rsidRPr="005734E3" w:rsidRDefault="003648D5" w:rsidP="003648D5">
      <w:pPr>
        <w:suppressAutoHyphens w:val="0"/>
        <w:jc w:val="both"/>
        <w:rPr>
          <w:rFonts w:ascii="Arial" w:hAnsi="Arial" w:cs="Arial"/>
          <w:sz w:val="22"/>
          <w:szCs w:val="22"/>
          <w:lang w:eastAsia="fr-FR"/>
        </w:rPr>
      </w:pPr>
    </w:p>
    <w:p w14:paraId="43EF3A54" w14:textId="77777777" w:rsidR="00560930" w:rsidRPr="005734E3" w:rsidRDefault="00560930" w:rsidP="00EC6FA7">
      <w:pPr>
        <w:suppressAutoHyphens w:val="0"/>
        <w:ind w:left="4248"/>
        <w:jc w:val="both"/>
        <w:rPr>
          <w:rFonts w:ascii="Arial" w:hAnsi="Arial" w:cs="Arial"/>
          <w:bCs/>
          <w:sz w:val="22"/>
        </w:rPr>
      </w:pPr>
      <w:r w:rsidRPr="00EC6FA7">
        <w:rPr>
          <w:rFonts w:ascii="Arial" w:hAnsi="Arial" w:cs="Arial"/>
          <w:sz w:val="22"/>
          <w:szCs w:val="22"/>
          <w:lang w:eastAsia="fr-FR"/>
        </w:rPr>
        <w:t xml:space="preserve">Pour la </w:t>
      </w:r>
      <w:r w:rsidR="008052EA" w:rsidRPr="00EC6FA7">
        <w:rPr>
          <w:rFonts w:ascii="Arial" w:hAnsi="Arial" w:cs="Arial"/>
        </w:rPr>
        <w:t>DISP de</w:t>
      </w:r>
      <w:r w:rsidR="00EC6FA7">
        <w:rPr>
          <w:rFonts w:ascii="Arial" w:hAnsi="Arial" w:cs="Arial"/>
        </w:rPr>
        <w:t xml:space="preserve"> Toulouse</w:t>
      </w:r>
      <w:r w:rsidRPr="00EC6FA7">
        <w:rPr>
          <w:rFonts w:ascii="Arial" w:hAnsi="Arial" w:cs="Arial"/>
          <w:sz w:val="22"/>
          <w:szCs w:val="22"/>
          <w:lang w:eastAsia="fr-FR"/>
        </w:rPr>
        <w:t>, pouvoir adjudicateur,</w:t>
      </w:r>
      <w:r w:rsidR="003648D5" w:rsidRPr="00EC6FA7">
        <w:rPr>
          <w:rFonts w:ascii="Arial" w:hAnsi="Arial" w:cs="Arial"/>
          <w:sz w:val="22"/>
          <w:szCs w:val="22"/>
          <w:lang w:eastAsia="fr-FR"/>
        </w:rPr>
        <w:t xml:space="preserve"> représenté par son directeur, </w:t>
      </w:r>
      <w:r w:rsidR="00EC6FA7" w:rsidRPr="00EC6FA7">
        <w:rPr>
          <w:rFonts w:ascii="Arial" w:hAnsi="Arial" w:cs="Arial"/>
          <w:sz w:val="22"/>
          <w:szCs w:val="22"/>
          <w:lang w:eastAsia="fr-FR"/>
        </w:rPr>
        <w:t>Stéphane GELY</w:t>
      </w:r>
      <w:r w:rsidRPr="00EC6FA7">
        <w:rPr>
          <w:rFonts w:ascii="Arial" w:hAnsi="Arial" w:cs="Arial"/>
          <w:sz w:val="22"/>
          <w:szCs w:val="22"/>
          <w:lang w:eastAsia="fr-FR"/>
        </w:rPr>
        <w:t xml:space="preserve">, nommé par décret </w:t>
      </w:r>
    </w:p>
    <w:p w14:paraId="4B9D76E4" w14:textId="77777777" w:rsidR="00012184" w:rsidRPr="005734E3" w:rsidRDefault="00012184" w:rsidP="00B34CEB">
      <w:pPr>
        <w:jc w:val="right"/>
        <w:rPr>
          <w:rFonts w:ascii="Arial" w:hAnsi="Arial" w:cs="Arial"/>
          <w:bCs/>
          <w:sz w:val="22"/>
        </w:rPr>
      </w:pPr>
    </w:p>
    <w:p w14:paraId="72E6E284" w14:textId="77777777" w:rsidR="00012184" w:rsidRPr="005734E3" w:rsidRDefault="00012184" w:rsidP="00B34CEB">
      <w:pPr>
        <w:jc w:val="right"/>
        <w:rPr>
          <w:rFonts w:ascii="Arial" w:hAnsi="Arial" w:cs="Arial"/>
          <w:bCs/>
          <w:sz w:val="22"/>
        </w:rPr>
      </w:pPr>
    </w:p>
    <w:p w14:paraId="1E8CCC0E" w14:textId="77777777" w:rsidR="00012184" w:rsidRPr="005734E3" w:rsidRDefault="00012184" w:rsidP="00B34CEB">
      <w:pPr>
        <w:jc w:val="right"/>
        <w:rPr>
          <w:rFonts w:ascii="Arial" w:hAnsi="Arial" w:cs="Arial"/>
          <w:bCs/>
          <w:sz w:val="22"/>
        </w:rPr>
      </w:pPr>
    </w:p>
    <w:p w14:paraId="1A7CF05B" w14:textId="77777777" w:rsidR="00012184" w:rsidRPr="005734E3" w:rsidRDefault="00012184" w:rsidP="00B34CEB">
      <w:pPr>
        <w:jc w:val="right"/>
        <w:rPr>
          <w:rFonts w:ascii="Arial" w:hAnsi="Arial" w:cs="Arial"/>
          <w:bCs/>
          <w:sz w:val="22"/>
        </w:rPr>
      </w:pPr>
    </w:p>
    <w:p w14:paraId="461DA089" w14:textId="77777777" w:rsidR="00012184" w:rsidRPr="005734E3" w:rsidRDefault="00012184" w:rsidP="00B34CEB">
      <w:pPr>
        <w:jc w:val="right"/>
        <w:rPr>
          <w:rFonts w:ascii="Arial" w:hAnsi="Arial" w:cs="Arial"/>
          <w:bCs/>
          <w:sz w:val="22"/>
        </w:rPr>
      </w:pPr>
    </w:p>
    <w:p w14:paraId="79A47A90" w14:textId="77777777" w:rsidR="00012184" w:rsidRPr="005734E3" w:rsidRDefault="00012184" w:rsidP="00012184">
      <w:pPr>
        <w:rPr>
          <w:rFonts w:ascii="Arial" w:hAnsi="Arial" w:cs="Arial"/>
          <w:bCs/>
          <w:sz w:val="22"/>
        </w:rPr>
      </w:pPr>
    </w:p>
    <w:p w14:paraId="35FEDB80" w14:textId="77777777" w:rsidR="00012184" w:rsidRPr="005734E3" w:rsidRDefault="00012184" w:rsidP="00012184">
      <w:pPr>
        <w:rPr>
          <w:rFonts w:ascii="Arial" w:hAnsi="Arial" w:cs="Arial"/>
          <w:bCs/>
          <w:sz w:val="22"/>
        </w:rPr>
      </w:pPr>
    </w:p>
    <w:p w14:paraId="0D379AA4" w14:textId="77777777" w:rsidR="00012184" w:rsidRPr="005734E3" w:rsidRDefault="00012184" w:rsidP="00012184">
      <w:pPr>
        <w:rPr>
          <w:rFonts w:ascii="Arial" w:hAnsi="Arial" w:cs="Arial"/>
          <w:bCs/>
          <w:sz w:val="22"/>
        </w:rPr>
        <w:sectPr w:rsidR="00012184" w:rsidRPr="005734E3" w:rsidSect="002A534F">
          <w:footerReference w:type="default" r:id="rId8"/>
          <w:headerReference w:type="first" r:id="rId9"/>
          <w:pgSz w:w="11906" w:h="16838"/>
          <w:pgMar w:top="851" w:right="851" w:bottom="1365" w:left="1134" w:header="426" w:footer="571" w:gutter="0"/>
          <w:cols w:space="720"/>
          <w:titlePg/>
          <w:docGrid w:linePitch="360"/>
        </w:sectPr>
      </w:pPr>
    </w:p>
    <w:p w14:paraId="29343097" w14:textId="77777777" w:rsidR="00012184" w:rsidRPr="005734E3" w:rsidRDefault="00012184" w:rsidP="009F13DE">
      <w:pPr>
        <w:rPr>
          <w:rFonts w:ascii="Arial" w:hAnsi="Arial" w:cs="Arial"/>
          <w:bCs/>
          <w:sz w:val="22"/>
        </w:rPr>
      </w:pPr>
    </w:p>
    <w:sectPr w:rsidR="00012184" w:rsidRPr="005734E3" w:rsidSect="002A534F">
      <w:headerReference w:type="first" r:id="rId10"/>
      <w:pgSz w:w="11906" w:h="16838"/>
      <w:pgMar w:top="851" w:right="851" w:bottom="1365" w:left="1134" w:header="426" w:footer="57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B868A" w14:textId="77777777" w:rsidR="00A246E8" w:rsidRDefault="00A246E8" w:rsidP="005335CD">
      <w:r>
        <w:separator/>
      </w:r>
    </w:p>
  </w:endnote>
  <w:endnote w:type="continuationSeparator" w:id="0">
    <w:p w14:paraId="7BE8D93E" w14:textId="77777777" w:rsidR="00A246E8" w:rsidRDefault="00A246E8" w:rsidP="0053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P">
    <w:altName w:val="Times New Roman"/>
    <w:charset w:val="00"/>
    <w:family w:val="auto"/>
    <w:pitch w:val="variable"/>
    <w:sig w:usb0="00000001" w:usb1="1000204A"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33EF0" w14:textId="77777777" w:rsidR="00721548" w:rsidRPr="00D625C7" w:rsidRDefault="00721548" w:rsidP="00D625C7">
    <w:pPr>
      <w:pBdr>
        <w:top w:val="single" w:sz="4" w:space="1" w:color="808080"/>
        <w:right w:val="single" w:sz="4" w:space="4" w:color="808080"/>
      </w:pBdr>
      <w:tabs>
        <w:tab w:val="center" w:pos="4819"/>
      </w:tabs>
      <w:suppressAutoHyphens w:val="0"/>
      <w:ind w:left="5670" w:right="360"/>
      <w:jc w:val="right"/>
      <w:rPr>
        <w:rFonts w:ascii="Arial Narrow" w:hAnsi="Arial Narrow"/>
        <w:sz w:val="16"/>
        <w:szCs w:val="16"/>
        <w:lang w:eastAsia="fr-FR"/>
      </w:rPr>
    </w:pPr>
    <w:r>
      <w:rPr>
        <w:rFonts w:ascii="Arial Narrow" w:hAnsi="Arial Narrow" w:cs="Arial"/>
        <w:sz w:val="16"/>
        <w:szCs w:val="16"/>
        <w:lang w:eastAsia="fr-FR"/>
      </w:rPr>
      <w:t>xxxxx</w:t>
    </w:r>
    <w:r w:rsidRPr="00D625C7">
      <w:rPr>
        <w:rFonts w:ascii="Arial Narrow" w:hAnsi="Arial Narrow" w:cs="Arial"/>
        <w:sz w:val="16"/>
        <w:szCs w:val="16"/>
        <w:lang w:eastAsia="fr-FR"/>
      </w:rPr>
      <w:t xml:space="preserve"> –  </w:t>
    </w:r>
    <w:r>
      <w:rPr>
        <w:rFonts w:ascii="Arial Narrow" w:hAnsi="Arial Narrow" w:cs="Arial"/>
        <w:sz w:val="16"/>
        <w:szCs w:val="16"/>
        <w:lang w:eastAsia="fr-FR"/>
      </w:rPr>
      <w:t>AE</w:t>
    </w:r>
    <w:r w:rsidRPr="00D625C7">
      <w:rPr>
        <w:rFonts w:ascii="Arial Narrow" w:hAnsi="Arial Narrow"/>
        <w:sz w:val="16"/>
        <w:szCs w:val="16"/>
        <w:lang w:eastAsia="fr-FR"/>
      </w:rPr>
      <w:tab/>
    </w:r>
    <w:r w:rsidRPr="00D625C7">
      <w:rPr>
        <w:rFonts w:ascii="Arial Narrow" w:hAnsi="Arial Narrow"/>
        <w:sz w:val="16"/>
        <w:szCs w:val="16"/>
        <w:lang w:eastAsia="fr-FR"/>
      </w:rPr>
      <w:tab/>
    </w:r>
    <w:r w:rsidRPr="00D625C7">
      <w:rPr>
        <w:rFonts w:ascii="Arial Narrow" w:hAnsi="Arial Narrow" w:cs="Arial"/>
        <w:sz w:val="16"/>
        <w:szCs w:val="16"/>
        <w:lang w:eastAsia="fr-FR"/>
      </w:rPr>
      <w:fldChar w:fldCharType="begin"/>
    </w:r>
    <w:r w:rsidRPr="00D625C7">
      <w:rPr>
        <w:rFonts w:ascii="Arial Narrow" w:hAnsi="Arial Narrow" w:cs="Arial"/>
        <w:sz w:val="16"/>
        <w:szCs w:val="16"/>
        <w:lang w:eastAsia="fr-FR"/>
      </w:rPr>
      <w:instrText xml:space="preserve"> PAGE </w:instrText>
    </w:r>
    <w:r w:rsidRPr="00D625C7">
      <w:rPr>
        <w:rFonts w:ascii="Arial Narrow" w:hAnsi="Arial Narrow" w:cs="Arial"/>
        <w:sz w:val="16"/>
        <w:szCs w:val="16"/>
        <w:lang w:eastAsia="fr-FR"/>
      </w:rPr>
      <w:fldChar w:fldCharType="separate"/>
    </w:r>
    <w:r w:rsidR="00D12EF2">
      <w:rPr>
        <w:rFonts w:ascii="Arial Narrow" w:hAnsi="Arial Narrow" w:cs="Arial"/>
        <w:noProof/>
        <w:sz w:val="16"/>
        <w:szCs w:val="16"/>
        <w:lang w:eastAsia="fr-FR"/>
      </w:rPr>
      <w:t>5</w:t>
    </w:r>
    <w:r w:rsidRPr="00D625C7">
      <w:rPr>
        <w:rFonts w:ascii="Arial Narrow" w:hAnsi="Arial Narrow" w:cs="Arial"/>
        <w:sz w:val="16"/>
        <w:szCs w:val="16"/>
        <w:lang w:eastAsia="fr-FR"/>
      </w:rPr>
      <w:fldChar w:fldCharType="end"/>
    </w:r>
    <w:r w:rsidRPr="00D625C7">
      <w:rPr>
        <w:rFonts w:ascii="Arial Narrow" w:hAnsi="Arial Narrow" w:cs="Arial"/>
        <w:sz w:val="16"/>
        <w:szCs w:val="16"/>
        <w:lang w:eastAsia="fr-FR"/>
      </w:rPr>
      <w:t>/</w:t>
    </w:r>
    <w:r w:rsidRPr="00D625C7">
      <w:rPr>
        <w:rFonts w:ascii="Arial Narrow" w:hAnsi="Arial Narrow" w:cs="Arial"/>
        <w:sz w:val="16"/>
        <w:szCs w:val="16"/>
        <w:lang w:eastAsia="fr-FR"/>
      </w:rPr>
      <w:fldChar w:fldCharType="begin"/>
    </w:r>
    <w:r w:rsidRPr="00D625C7">
      <w:rPr>
        <w:rFonts w:ascii="Arial Narrow" w:hAnsi="Arial Narrow" w:cs="Arial"/>
        <w:sz w:val="16"/>
        <w:szCs w:val="16"/>
        <w:lang w:eastAsia="fr-FR"/>
      </w:rPr>
      <w:instrText xml:space="preserve"> NUMPAGES </w:instrText>
    </w:r>
    <w:r w:rsidRPr="00D625C7">
      <w:rPr>
        <w:rFonts w:ascii="Arial Narrow" w:hAnsi="Arial Narrow" w:cs="Arial"/>
        <w:sz w:val="16"/>
        <w:szCs w:val="16"/>
        <w:lang w:eastAsia="fr-FR"/>
      </w:rPr>
      <w:fldChar w:fldCharType="separate"/>
    </w:r>
    <w:r w:rsidR="00D12EF2">
      <w:rPr>
        <w:rFonts w:ascii="Arial Narrow" w:hAnsi="Arial Narrow" w:cs="Arial"/>
        <w:noProof/>
        <w:sz w:val="16"/>
        <w:szCs w:val="16"/>
        <w:lang w:eastAsia="fr-FR"/>
      </w:rPr>
      <w:t>8</w:t>
    </w:r>
    <w:r w:rsidRPr="00D625C7">
      <w:rPr>
        <w:rFonts w:ascii="Arial Narrow" w:hAnsi="Arial Narrow" w:cs="Arial"/>
        <w:sz w:val="16"/>
        <w:szCs w:val="16"/>
        <w:lang w:eastAsia="fr-FR"/>
      </w:rPr>
      <w:fldChar w:fldCharType="end"/>
    </w:r>
    <w:bookmarkStart w:id="3" w:name="tblEdi"/>
    <w:bookmarkEnd w:id="3"/>
  </w:p>
  <w:p w14:paraId="69E271A0" w14:textId="77777777" w:rsidR="00721548" w:rsidRDefault="00721548">
    <w:pPr>
      <w:pStyle w:val="Pieddepage"/>
      <w:jc w:val="right"/>
    </w:pPr>
  </w:p>
  <w:p w14:paraId="2F2DEB4E" w14:textId="77777777" w:rsidR="00721548" w:rsidRDefault="0072154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8CE5F" w14:textId="77777777" w:rsidR="00A246E8" w:rsidRDefault="00A246E8" w:rsidP="005335CD">
      <w:r>
        <w:separator/>
      </w:r>
    </w:p>
  </w:footnote>
  <w:footnote w:type="continuationSeparator" w:id="0">
    <w:p w14:paraId="2A9FE1F6" w14:textId="77777777" w:rsidR="00A246E8" w:rsidRDefault="00A246E8" w:rsidP="005335CD">
      <w:r>
        <w:continuationSeparator/>
      </w:r>
    </w:p>
  </w:footnote>
  <w:footnote w:id="1">
    <w:p w14:paraId="18007B10" w14:textId="77777777" w:rsidR="00721548" w:rsidRPr="00A82636" w:rsidRDefault="00721548" w:rsidP="00E75653">
      <w:pPr>
        <w:rPr>
          <w:rFonts w:ascii="Calibri" w:hAnsi="Calibri"/>
          <w:sz w:val="16"/>
          <w:szCs w:val="16"/>
        </w:rPr>
      </w:pPr>
      <w:r w:rsidRPr="00A82636">
        <w:rPr>
          <w:rFonts w:ascii="Calibri" w:hAnsi="Calibri"/>
          <w:sz w:val="16"/>
          <w:szCs w:val="16"/>
        </w:rPr>
        <w:footnoteRef/>
      </w:r>
      <w:r w:rsidRPr="00A82636">
        <w:rPr>
          <w:rFonts w:ascii="Calibri" w:hAnsi="Calibri"/>
          <w:sz w:val="16"/>
          <w:szCs w:val="16"/>
        </w:rPr>
        <w:t xml:space="preserve"> A renseigner par le titulaire.</w:t>
      </w:r>
    </w:p>
  </w:footnote>
  <w:footnote w:id="2">
    <w:p w14:paraId="657DD0C1" w14:textId="77777777" w:rsidR="00721548" w:rsidRPr="004B5C2D" w:rsidRDefault="00721548" w:rsidP="00560930">
      <w:pPr>
        <w:pStyle w:val="Notedebasdepage"/>
        <w:rPr>
          <w:rFonts w:ascii="Calibri" w:hAnsi="Calibri"/>
          <w:sz w:val="16"/>
          <w:szCs w:val="16"/>
        </w:rPr>
      </w:pPr>
      <w:r w:rsidRPr="004B5C2D">
        <w:rPr>
          <w:rStyle w:val="Appelnotedebasdep"/>
          <w:rFonts w:ascii="Calibri" w:hAnsi="Calibri"/>
          <w:sz w:val="16"/>
          <w:szCs w:val="16"/>
        </w:rPr>
        <w:footnoteRef/>
      </w:r>
      <w:r w:rsidRPr="004B5C2D">
        <w:rPr>
          <w:rFonts w:ascii="Calibri" w:hAnsi="Calibri"/>
          <w:sz w:val="16"/>
          <w:szCs w:val="16"/>
        </w:rPr>
        <w:t xml:space="preserve"> A remplir par le pouvoir adjudicateur sur la photocopie de l’acte d’engagement délivré au titulaire en exemplaire unique.</w:t>
      </w:r>
    </w:p>
  </w:footnote>
  <w:footnote w:id="3">
    <w:p w14:paraId="26BE61F1" w14:textId="77777777" w:rsidR="00721548" w:rsidRPr="004B5C2D" w:rsidRDefault="00721548" w:rsidP="00560930">
      <w:pPr>
        <w:pStyle w:val="Notedebasdepage"/>
        <w:rPr>
          <w:rFonts w:ascii="Calibri" w:hAnsi="Calibri"/>
          <w:sz w:val="16"/>
          <w:szCs w:val="16"/>
        </w:rPr>
      </w:pPr>
      <w:r w:rsidRPr="004B5C2D">
        <w:rPr>
          <w:rStyle w:val="Appelnotedebasdep"/>
          <w:rFonts w:ascii="Calibri" w:hAnsi="Calibri"/>
          <w:sz w:val="16"/>
          <w:szCs w:val="16"/>
        </w:rPr>
        <w:footnoteRef/>
      </w:r>
      <w:r w:rsidRPr="004B5C2D">
        <w:rPr>
          <w:rFonts w:ascii="Calibri" w:hAnsi="Calibri"/>
          <w:sz w:val="16"/>
          <w:szCs w:val="16"/>
        </w:rPr>
        <w:t xml:space="preserve"> Cocher la situation concernée</w:t>
      </w:r>
    </w:p>
  </w:footnote>
  <w:footnote w:id="4">
    <w:p w14:paraId="70C02E9E" w14:textId="77777777" w:rsidR="00721548" w:rsidRPr="009431B3" w:rsidRDefault="00721548" w:rsidP="00560930">
      <w:pPr>
        <w:pStyle w:val="Notedebasdepage"/>
        <w:rPr>
          <w:rFonts w:ascii="CGP" w:hAnsi="CGP"/>
          <w:sz w:val="18"/>
          <w:szCs w:val="18"/>
        </w:rPr>
      </w:pPr>
      <w:r w:rsidRPr="004B5C2D">
        <w:rPr>
          <w:rStyle w:val="Appelnotedebasdep"/>
          <w:rFonts w:ascii="Calibri" w:hAnsi="Calibri"/>
          <w:sz w:val="16"/>
          <w:szCs w:val="16"/>
        </w:rPr>
        <w:footnoteRef/>
      </w:r>
      <w:r w:rsidRPr="004B5C2D">
        <w:rPr>
          <w:rFonts w:ascii="Calibri" w:hAnsi="Calibri"/>
          <w:sz w:val="16"/>
          <w:szCs w:val="16"/>
        </w:rPr>
        <w:t xml:space="preserve"> Cocher la situation concernée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E9EB8" w14:textId="77777777" w:rsidR="00721548" w:rsidRPr="000F6683" w:rsidRDefault="00721548" w:rsidP="000F6683">
    <w:pPr>
      <w:tabs>
        <w:tab w:val="center" w:pos="4536"/>
        <w:tab w:val="right" w:pos="9072"/>
      </w:tabs>
      <w:suppressAutoHyphens w:val="0"/>
      <w:rPr>
        <w:rFonts w:ascii="Cambria" w:eastAsia="MS ??" w:hAnsi="Cambria"/>
        <w:lang w:eastAsia="ja-JP"/>
      </w:rPr>
    </w:pPr>
    <w:r>
      <w:rPr>
        <w:rFonts w:ascii="Cambria" w:eastAsia="MS ??" w:hAnsi="Cambria"/>
        <w:noProof/>
        <w:lang w:eastAsia="fr-FR"/>
      </w:rPr>
      <w:drawing>
        <wp:anchor distT="0" distB="0" distL="114300" distR="114300" simplePos="0" relativeHeight="251659264" behindDoc="1" locked="0" layoutInCell="1" allowOverlap="1" wp14:anchorId="0854FFFF" wp14:editId="3FED91D5">
          <wp:simplePos x="0" y="0"/>
          <wp:positionH relativeFrom="page">
            <wp:posOffset>3249295</wp:posOffset>
          </wp:positionH>
          <wp:positionV relativeFrom="page">
            <wp:posOffset>177165</wp:posOffset>
          </wp:positionV>
          <wp:extent cx="1079500" cy="676275"/>
          <wp:effectExtent l="0" t="0" r="6350" b="9525"/>
          <wp:wrapThrough wrapText="bothSides">
            <wp:wrapPolygon edited="0">
              <wp:start x="0" y="0"/>
              <wp:lineTo x="0" y="20687"/>
              <wp:lineTo x="7624" y="21296"/>
              <wp:lineTo x="17915" y="21296"/>
              <wp:lineTo x="21346" y="20687"/>
              <wp:lineTo x="21346" y="0"/>
              <wp:lineTo x="0" y="0"/>
            </wp:wrapPolygon>
          </wp:wrapThrough>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acehol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9500" cy="6762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08BD468" w14:textId="77777777" w:rsidR="00721548" w:rsidRPr="000F6683" w:rsidRDefault="00721548" w:rsidP="000F6683">
    <w:pPr>
      <w:tabs>
        <w:tab w:val="center" w:pos="4536"/>
        <w:tab w:val="right" w:pos="9072"/>
      </w:tabs>
      <w:suppressAutoHyphens w:val="0"/>
      <w:jc w:val="center"/>
      <w:rPr>
        <w:rFonts w:eastAsia="MS ??"/>
        <w:sz w:val="22"/>
        <w:szCs w:val="22"/>
        <w:lang w:eastAsia="ja-JP"/>
      </w:rPr>
    </w:pPr>
  </w:p>
  <w:p w14:paraId="6F607245" w14:textId="77777777" w:rsidR="00721548" w:rsidRPr="000F6683" w:rsidRDefault="00721548" w:rsidP="000F6683">
    <w:pPr>
      <w:tabs>
        <w:tab w:val="center" w:pos="4536"/>
        <w:tab w:val="right" w:pos="9072"/>
      </w:tabs>
      <w:suppressAutoHyphens w:val="0"/>
      <w:spacing w:before="720"/>
      <w:jc w:val="center"/>
      <w:rPr>
        <w:rFonts w:ascii="Cambria" w:eastAsia="MS ??" w:hAnsi="Cambria"/>
        <w:lang w:eastAsia="ja-JP"/>
      </w:rPr>
    </w:pPr>
    <w:r w:rsidRPr="000F6683">
      <w:rPr>
        <w:rFonts w:eastAsia="MS ??"/>
        <w:sz w:val="22"/>
        <w:szCs w:val="22"/>
        <w:lang w:eastAsia="ja-JP"/>
      </w:rPr>
      <w:t>MINISTÈRE DE LA JUSTICE</w:t>
    </w:r>
  </w:p>
  <w:p w14:paraId="620CAEC2" w14:textId="77777777" w:rsidR="00721548" w:rsidRDefault="00721548" w:rsidP="002D61E6">
    <w:pPr>
      <w:pStyle w:val="En-tt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3120E" w14:textId="77777777" w:rsidR="00721548" w:rsidRPr="00BA2F8C" w:rsidRDefault="00721548" w:rsidP="00176A45">
    <w:pPr>
      <w:pStyle w:val="En-tte"/>
      <w:jc w:val="center"/>
      <w:rPr>
        <w:b/>
      </w:rPr>
    </w:pPr>
    <w:r w:rsidRPr="00BA2F8C">
      <w:rPr>
        <w:rFonts w:ascii="Cambria" w:eastAsia="MS ??" w:hAnsi="Cambria"/>
        <w:b/>
        <w:noProof/>
        <w:sz w:val="24"/>
        <w:szCs w:val="24"/>
      </w:rPr>
      <w:t xml:space="preserve">ANNEXE N° </w:t>
    </w:r>
    <w:r>
      <w:rPr>
        <w:rFonts w:ascii="Cambria" w:eastAsia="MS ??" w:hAnsi="Cambria"/>
        <w:b/>
        <w:noProof/>
        <w:sz w:val="24"/>
        <w:szCs w:val="24"/>
      </w:rPr>
      <w:t>2</w:t>
    </w:r>
    <w:r w:rsidRPr="00BA2F8C">
      <w:rPr>
        <w:rFonts w:ascii="Cambria" w:eastAsia="MS ??" w:hAnsi="Cambria"/>
        <w:b/>
        <w:noProof/>
        <w:sz w:val="24"/>
        <w:szCs w:val="24"/>
      </w:rPr>
      <w:t xml:space="preserve"> : </w:t>
    </w:r>
    <w:r>
      <w:rPr>
        <w:rFonts w:ascii="Cambria" w:eastAsia="MS ??" w:hAnsi="Cambria"/>
        <w:b/>
        <w:noProof/>
        <w:sz w:val="24"/>
        <w:szCs w:val="24"/>
      </w:rPr>
      <w:t>BORDEREAU DES PRIX UNITAIRES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singleLevel"/>
    <w:tmpl w:val="00000002"/>
    <w:name w:val="WW8Num1"/>
    <w:lvl w:ilvl="0">
      <w:start w:val="13"/>
      <w:numFmt w:val="bullet"/>
      <w:lvlText w:val="-"/>
      <w:lvlJc w:val="left"/>
      <w:pPr>
        <w:tabs>
          <w:tab w:val="num" w:pos="720"/>
        </w:tabs>
        <w:ind w:left="720" w:hanging="360"/>
      </w:pPr>
      <w:rPr>
        <w:rFonts w:ascii="Times New Roman" w:hAnsi="Times New Roman" w:cs="Times New Roman"/>
      </w:rPr>
    </w:lvl>
  </w:abstractNum>
  <w:abstractNum w:abstractNumId="3" w15:restartNumberingAfterBreak="0">
    <w:nsid w:val="0000000D"/>
    <w:multiLevelType w:val="singleLevel"/>
    <w:tmpl w:val="0000000D"/>
    <w:name w:val="WW8Num13"/>
    <w:lvl w:ilvl="0">
      <w:start w:val="1"/>
      <w:numFmt w:val="bullet"/>
      <w:lvlText w:val=""/>
      <w:lvlJc w:val="left"/>
      <w:pPr>
        <w:tabs>
          <w:tab w:val="num" w:pos="720"/>
        </w:tabs>
      </w:pPr>
      <w:rPr>
        <w:rFonts w:ascii="Symbol" w:hAnsi="Symbol"/>
      </w:rPr>
    </w:lvl>
  </w:abstractNum>
  <w:abstractNum w:abstractNumId="4" w15:restartNumberingAfterBreak="0">
    <w:nsid w:val="1A961FAA"/>
    <w:multiLevelType w:val="hybridMultilevel"/>
    <w:tmpl w:val="ECFE7276"/>
    <w:lvl w:ilvl="0" w:tplc="FA74F812">
      <w:numFmt w:val="bullet"/>
      <w:lvlText w:val="-"/>
      <w:lvlJc w:val="left"/>
      <w:pPr>
        <w:tabs>
          <w:tab w:val="num" w:pos="720"/>
        </w:tabs>
        <w:ind w:left="720" w:hanging="360"/>
      </w:pPr>
      <w:rPr>
        <w:rFonts w:ascii="Times New Roman" w:eastAsia="Times New Roman" w:hAnsi="Times New Roman" w:cs="Times New Roman" w:hint="default"/>
      </w:rPr>
    </w:lvl>
    <w:lvl w:ilvl="1" w:tplc="040C000B">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4248E7"/>
    <w:multiLevelType w:val="hybridMultilevel"/>
    <w:tmpl w:val="CAD26A3C"/>
    <w:lvl w:ilvl="0" w:tplc="D1F899C0">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D90517F"/>
    <w:multiLevelType w:val="hybridMultilevel"/>
    <w:tmpl w:val="582ACC34"/>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0E3B2B"/>
    <w:multiLevelType w:val="hybridMultilevel"/>
    <w:tmpl w:val="41387DE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6671891"/>
    <w:multiLevelType w:val="hybridMultilevel"/>
    <w:tmpl w:val="8B76B900"/>
    <w:lvl w:ilvl="0" w:tplc="040C0003">
      <w:start w:val="1"/>
      <w:numFmt w:val="bullet"/>
      <w:lvlText w:val="o"/>
      <w:lvlJc w:val="left"/>
      <w:pPr>
        <w:tabs>
          <w:tab w:val="num" w:pos="1188"/>
        </w:tabs>
        <w:ind w:left="1188" w:hanging="360"/>
      </w:pPr>
      <w:rPr>
        <w:rFonts w:ascii="Courier New" w:hAnsi="Courier New" w:hint="default"/>
      </w:rPr>
    </w:lvl>
    <w:lvl w:ilvl="1" w:tplc="EEFE2166">
      <w:start w:val="9"/>
      <w:numFmt w:val="bullet"/>
      <w:pStyle w:val="liste2"/>
      <w:lvlText w:val=""/>
      <w:lvlJc w:val="left"/>
      <w:pPr>
        <w:tabs>
          <w:tab w:val="num" w:pos="1908"/>
        </w:tabs>
        <w:ind w:left="1908" w:hanging="360"/>
      </w:pPr>
      <w:rPr>
        <w:rFonts w:ascii="Wingdings" w:eastAsia="Times New Roman" w:hAnsi="Wingdings" w:cs="Times New Roman" w:hint="default"/>
        <w:b/>
        <w:color w:val="66CCFF"/>
      </w:rPr>
    </w:lvl>
    <w:lvl w:ilvl="2" w:tplc="040C0005">
      <w:start w:val="1"/>
      <w:numFmt w:val="bullet"/>
      <w:lvlText w:val=""/>
      <w:lvlJc w:val="left"/>
      <w:pPr>
        <w:tabs>
          <w:tab w:val="num" w:pos="2628"/>
        </w:tabs>
        <w:ind w:left="2628" w:hanging="360"/>
      </w:pPr>
      <w:rPr>
        <w:rFonts w:ascii="Wingdings" w:hAnsi="Wingdings" w:hint="default"/>
      </w:rPr>
    </w:lvl>
    <w:lvl w:ilvl="3" w:tplc="DD8AB7BC">
      <w:start w:val="2"/>
      <w:numFmt w:val="bullet"/>
      <w:lvlText w:val="-"/>
      <w:lvlJc w:val="left"/>
      <w:pPr>
        <w:ind w:left="3348" w:hanging="360"/>
      </w:pPr>
      <w:rPr>
        <w:rFonts w:ascii="Arial" w:eastAsia="Times New Roman" w:hAnsi="Arial" w:cs="Arial" w:hint="default"/>
      </w:rPr>
    </w:lvl>
    <w:lvl w:ilvl="4" w:tplc="040C0003" w:tentative="1">
      <w:start w:val="1"/>
      <w:numFmt w:val="bullet"/>
      <w:lvlText w:val="o"/>
      <w:lvlJc w:val="left"/>
      <w:pPr>
        <w:tabs>
          <w:tab w:val="num" w:pos="4068"/>
        </w:tabs>
        <w:ind w:left="4068" w:hanging="360"/>
      </w:pPr>
      <w:rPr>
        <w:rFonts w:ascii="Courier New" w:hAnsi="Courier New" w:hint="default"/>
      </w:rPr>
    </w:lvl>
    <w:lvl w:ilvl="5" w:tplc="040C0005" w:tentative="1">
      <w:start w:val="1"/>
      <w:numFmt w:val="bullet"/>
      <w:lvlText w:val=""/>
      <w:lvlJc w:val="left"/>
      <w:pPr>
        <w:tabs>
          <w:tab w:val="num" w:pos="4788"/>
        </w:tabs>
        <w:ind w:left="4788" w:hanging="360"/>
      </w:pPr>
      <w:rPr>
        <w:rFonts w:ascii="Wingdings" w:hAnsi="Wingdings" w:hint="default"/>
      </w:rPr>
    </w:lvl>
    <w:lvl w:ilvl="6" w:tplc="040C0001" w:tentative="1">
      <w:start w:val="1"/>
      <w:numFmt w:val="bullet"/>
      <w:lvlText w:val=""/>
      <w:lvlJc w:val="left"/>
      <w:pPr>
        <w:tabs>
          <w:tab w:val="num" w:pos="5508"/>
        </w:tabs>
        <w:ind w:left="5508" w:hanging="360"/>
      </w:pPr>
      <w:rPr>
        <w:rFonts w:ascii="Symbol" w:hAnsi="Symbol" w:hint="default"/>
      </w:rPr>
    </w:lvl>
    <w:lvl w:ilvl="7" w:tplc="040C0003" w:tentative="1">
      <w:start w:val="1"/>
      <w:numFmt w:val="bullet"/>
      <w:lvlText w:val="o"/>
      <w:lvlJc w:val="left"/>
      <w:pPr>
        <w:tabs>
          <w:tab w:val="num" w:pos="6228"/>
        </w:tabs>
        <w:ind w:left="6228" w:hanging="360"/>
      </w:pPr>
      <w:rPr>
        <w:rFonts w:ascii="Courier New" w:hAnsi="Courier New" w:hint="default"/>
      </w:rPr>
    </w:lvl>
    <w:lvl w:ilvl="8" w:tplc="040C0005" w:tentative="1">
      <w:start w:val="1"/>
      <w:numFmt w:val="bullet"/>
      <w:lvlText w:val=""/>
      <w:lvlJc w:val="left"/>
      <w:pPr>
        <w:tabs>
          <w:tab w:val="num" w:pos="6948"/>
        </w:tabs>
        <w:ind w:left="6948" w:hanging="360"/>
      </w:pPr>
      <w:rPr>
        <w:rFonts w:ascii="Wingdings" w:hAnsi="Wingdings" w:hint="default"/>
      </w:rPr>
    </w:lvl>
  </w:abstractNum>
  <w:num w:numId="1">
    <w:abstractNumId w:val="1"/>
  </w:num>
  <w:num w:numId="2">
    <w:abstractNumId w:val="2"/>
  </w:num>
  <w:num w:numId="3">
    <w:abstractNumId w:val="3"/>
  </w:num>
  <w:num w:numId="4">
    <w:abstractNumId w:val="0"/>
    <w:lvlOverride w:ilvl="0">
      <w:lvl w:ilvl="0">
        <w:numFmt w:val="bullet"/>
        <w:lvlText w:val="-"/>
        <w:legacy w:legacy="1" w:legacySpace="0" w:legacyIndent="360"/>
        <w:lvlJc w:val="left"/>
        <w:pPr>
          <w:ind w:left="360" w:hanging="360"/>
        </w:pPr>
      </w:lvl>
    </w:lvlOverride>
  </w:num>
  <w:num w:numId="5">
    <w:abstractNumId w:val="8"/>
  </w:num>
  <w:num w:numId="6">
    <w:abstractNumId w:val="4"/>
  </w:num>
  <w:num w:numId="7">
    <w:abstractNumId w:val="6"/>
  </w:num>
  <w:num w:numId="8">
    <w:abstractNumId w:val="5"/>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799C"/>
    <w:rsid w:val="00012184"/>
    <w:rsid w:val="00024F4D"/>
    <w:rsid w:val="00027B08"/>
    <w:rsid w:val="000528CA"/>
    <w:rsid w:val="00063F55"/>
    <w:rsid w:val="00093806"/>
    <w:rsid w:val="0009537F"/>
    <w:rsid w:val="00096F7F"/>
    <w:rsid w:val="000F45B2"/>
    <w:rsid w:val="000F6683"/>
    <w:rsid w:val="00115B22"/>
    <w:rsid w:val="00143F9D"/>
    <w:rsid w:val="00145B08"/>
    <w:rsid w:val="00151A8B"/>
    <w:rsid w:val="0016786F"/>
    <w:rsid w:val="00176A45"/>
    <w:rsid w:val="00187F9B"/>
    <w:rsid w:val="001974B8"/>
    <w:rsid w:val="001B31A4"/>
    <w:rsid w:val="001D1DDA"/>
    <w:rsid w:val="00234FDF"/>
    <w:rsid w:val="0024516A"/>
    <w:rsid w:val="002563BB"/>
    <w:rsid w:val="00262712"/>
    <w:rsid w:val="002633A3"/>
    <w:rsid w:val="00280FA4"/>
    <w:rsid w:val="002870C7"/>
    <w:rsid w:val="00290E4A"/>
    <w:rsid w:val="00294216"/>
    <w:rsid w:val="002A534F"/>
    <w:rsid w:val="002B5C8D"/>
    <w:rsid w:val="002D4654"/>
    <w:rsid w:val="002D583A"/>
    <w:rsid w:val="002D61E6"/>
    <w:rsid w:val="00304FFC"/>
    <w:rsid w:val="00306C59"/>
    <w:rsid w:val="003115FD"/>
    <w:rsid w:val="00335CB2"/>
    <w:rsid w:val="003648D5"/>
    <w:rsid w:val="00367F5B"/>
    <w:rsid w:val="00371872"/>
    <w:rsid w:val="00373294"/>
    <w:rsid w:val="003776D2"/>
    <w:rsid w:val="00391B7B"/>
    <w:rsid w:val="00397644"/>
    <w:rsid w:val="003D2230"/>
    <w:rsid w:val="003E2A7D"/>
    <w:rsid w:val="003E481D"/>
    <w:rsid w:val="00401012"/>
    <w:rsid w:val="004016C7"/>
    <w:rsid w:val="00401740"/>
    <w:rsid w:val="004021B5"/>
    <w:rsid w:val="00403F20"/>
    <w:rsid w:val="00426A3F"/>
    <w:rsid w:val="004366E4"/>
    <w:rsid w:val="00447FE0"/>
    <w:rsid w:val="004556E9"/>
    <w:rsid w:val="004868CD"/>
    <w:rsid w:val="00494100"/>
    <w:rsid w:val="004A043F"/>
    <w:rsid w:val="004A1954"/>
    <w:rsid w:val="004A58FC"/>
    <w:rsid w:val="004B5C2D"/>
    <w:rsid w:val="004C1DE3"/>
    <w:rsid w:val="004C1E8F"/>
    <w:rsid w:val="004C3E74"/>
    <w:rsid w:val="004D0787"/>
    <w:rsid w:val="004D791C"/>
    <w:rsid w:val="004F0E57"/>
    <w:rsid w:val="004F4515"/>
    <w:rsid w:val="00522AD4"/>
    <w:rsid w:val="00523184"/>
    <w:rsid w:val="00527FE6"/>
    <w:rsid w:val="005335CD"/>
    <w:rsid w:val="00553BA9"/>
    <w:rsid w:val="00560930"/>
    <w:rsid w:val="00560F53"/>
    <w:rsid w:val="005734E3"/>
    <w:rsid w:val="00573726"/>
    <w:rsid w:val="005A1A9B"/>
    <w:rsid w:val="005B29CD"/>
    <w:rsid w:val="005B4FD5"/>
    <w:rsid w:val="005D4F68"/>
    <w:rsid w:val="005D58C7"/>
    <w:rsid w:val="005E2758"/>
    <w:rsid w:val="005E7A29"/>
    <w:rsid w:val="006029F2"/>
    <w:rsid w:val="00663153"/>
    <w:rsid w:val="006645C9"/>
    <w:rsid w:val="00666A39"/>
    <w:rsid w:val="006754DF"/>
    <w:rsid w:val="006A6971"/>
    <w:rsid w:val="006A7BA9"/>
    <w:rsid w:val="006B092D"/>
    <w:rsid w:val="006C17A5"/>
    <w:rsid w:val="006C626F"/>
    <w:rsid w:val="006C73DD"/>
    <w:rsid w:val="006E0076"/>
    <w:rsid w:val="006E739C"/>
    <w:rsid w:val="00701B9F"/>
    <w:rsid w:val="007052CC"/>
    <w:rsid w:val="007105F8"/>
    <w:rsid w:val="007109A8"/>
    <w:rsid w:val="007203F0"/>
    <w:rsid w:val="00721548"/>
    <w:rsid w:val="00733D52"/>
    <w:rsid w:val="007353BD"/>
    <w:rsid w:val="00743027"/>
    <w:rsid w:val="0075454D"/>
    <w:rsid w:val="007701FE"/>
    <w:rsid w:val="00780008"/>
    <w:rsid w:val="00793A38"/>
    <w:rsid w:val="007A3250"/>
    <w:rsid w:val="007A6231"/>
    <w:rsid w:val="007A6E21"/>
    <w:rsid w:val="007B1A12"/>
    <w:rsid w:val="007D7327"/>
    <w:rsid w:val="007F744B"/>
    <w:rsid w:val="00800416"/>
    <w:rsid w:val="008052EA"/>
    <w:rsid w:val="0081035A"/>
    <w:rsid w:val="008145C3"/>
    <w:rsid w:val="00826447"/>
    <w:rsid w:val="00837991"/>
    <w:rsid w:val="008613F2"/>
    <w:rsid w:val="00884405"/>
    <w:rsid w:val="00890D63"/>
    <w:rsid w:val="00897E3B"/>
    <w:rsid w:val="008A1A7E"/>
    <w:rsid w:val="008A531C"/>
    <w:rsid w:val="008A6EAF"/>
    <w:rsid w:val="008B513A"/>
    <w:rsid w:val="008B5384"/>
    <w:rsid w:val="008C514D"/>
    <w:rsid w:val="008C7F0C"/>
    <w:rsid w:val="008E66F9"/>
    <w:rsid w:val="00912D96"/>
    <w:rsid w:val="00921CBE"/>
    <w:rsid w:val="00930723"/>
    <w:rsid w:val="00941BB9"/>
    <w:rsid w:val="0096306F"/>
    <w:rsid w:val="00964815"/>
    <w:rsid w:val="00971A98"/>
    <w:rsid w:val="009849A2"/>
    <w:rsid w:val="009A0DB4"/>
    <w:rsid w:val="009A3A47"/>
    <w:rsid w:val="009C065E"/>
    <w:rsid w:val="009C361B"/>
    <w:rsid w:val="009C45BC"/>
    <w:rsid w:val="009D1DA9"/>
    <w:rsid w:val="009D6129"/>
    <w:rsid w:val="009E4D08"/>
    <w:rsid w:val="009F13DE"/>
    <w:rsid w:val="00A23E93"/>
    <w:rsid w:val="00A246E8"/>
    <w:rsid w:val="00A524CF"/>
    <w:rsid w:val="00A74352"/>
    <w:rsid w:val="00A82636"/>
    <w:rsid w:val="00A868B7"/>
    <w:rsid w:val="00A90D65"/>
    <w:rsid w:val="00AA2367"/>
    <w:rsid w:val="00AA2EE0"/>
    <w:rsid w:val="00AA5488"/>
    <w:rsid w:val="00AB0137"/>
    <w:rsid w:val="00AC609D"/>
    <w:rsid w:val="00B030DD"/>
    <w:rsid w:val="00B03A47"/>
    <w:rsid w:val="00B06034"/>
    <w:rsid w:val="00B156B9"/>
    <w:rsid w:val="00B30363"/>
    <w:rsid w:val="00B34CEB"/>
    <w:rsid w:val="00B54715"/>
    <w:rsid w:val="00B551F0"/>
    <w:rsid w:val="00B75CB4"/>
    <w:rsid w:val="00B8793B"/>
    <w:rsid w:val="00B9799C"/>
    <w:rsid w:val="00BA2629"/>
    <w:rsid w:val="00BA2F8C"/>
    <w:rsid w:val="00BB7294"/>
    <w:rsid w:val="00BC1222"/>
    <w:rsid w:val="00BC1B5E"/>
    <w:rsid w:val="00BE038A"/>
    <w:rsid w:val="00BE0E5E"/>
    <w:rsid w:val="00C049BD"/>
    <w:rsid w:val="00C15DA4"/>
    <w:rsid w:val="00C335B5"/>
    <w:rsid w:val="00C60F82"/>
    <w:rsid w:val="00C727BF"/>
    <w:rsid w:val="00C968AB"/>
    <w:rsid w:val="00CA569E"/>
    <w:rsid w:val="00CB0844"/>
    <w:rsid w:val="00CB5699"/>
    <w:rsid w:val="00CC1768"/>
    <w:rsid w:val="00CE4ECB"/>
    <w:rsid w:val="00CE4F9F"/>
    <w:rsid w:val="00CF5CA4"/>
    <w:rsid w:val="00D10180"/>
    <w:rsid w:val="00D12EF2"/>
    <w:rsid w:val="00D20376"/>
    <w:rsid w:val="00D2106E"/>
    <w:rsid w:val="00D21211"/>
    <w:rsid w:val="00D33B95"/>
    <w:rsid w:val="00D37B88"/>
    <w:rsid w:val="00D546E5"/>
    <w:rsid w:val="00D625C7"/>
    <w:rsid w:val="00D92507"/>
    <w:rsid w:val="00D9698E"/>
    <w:rsid w:val="00D97903"/>
    <w:rsid w:val="00DA301C"/>
    <w:rsid w:val="00DF52BA"/>
    <w:rsid w:val="00E06EFE"/>
    <w:rsid w:val="00E16428"/>
    <w:rsid w:val="00E376D4"/>
    <w:rsid w:val="00E47368"/>
    <w:rsid w:val="00E52CE2"/>
    <w:rsid w:val="00E65744"/>
    <w:rsid w:val="00E72368"/>
    <w:rsid w:val="00E72B2E"/>
    <w:rsid w:val="00E75653"/>
    <w:rsid w:val="00E90804"/>
    <w:rsid w:val="00E961B7"/>
    <w:rsid w:val="00EA6547"/>
    <w:rsid w:val="00EB5BC7"/>
    <w:rsid w:val="00EB5BCC"/>
    <w:rsid w:val="00EC49F7"/>
    <w:rsid w:val="00EC6FA7"/>
    <w:rsid w:val="00ED18E6"/>
    <w:rsid w:val="00ED51D9"/>
    <w:rsid w:val="00F04107"/>
    <w:rsid w:val="00F1049B"/>
    <w:rsid w:val="00F13837"/>
    <w:rsid w:val="00F2473C"/>
    <w:rsid w:val="00F27F25"/>
    <w:rsid w:val="00F44B8C"/>
    <w:rsid w:val="00F51B28"/>
    <w:rsid w:val="00F7449A"/>
    <w:rsid w:val="00F75714"/>
    <w:rsid w:val="00F928DF"/>
    <w:rsid w:val="00FA7275"/>
    <w:rsid w:val="00FA7E67"/>
    <w:rsid w:val="00FC450C"/>
    <w:rsid w:val="00FC6937"/>
    <w:rsid w:val="00FD1013"/>
    <w:rsid w:val="00FE3230"/>
    <w:rsid w:val="00FE52BC"/>
    <w:rsid w:val="00FF44A5"/>
    <w:rsid w:val="00FF63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oNotEmbedSmartTags/>
  <w:decimalSymbol w:val=","/>
  <w:listSeparator w:val=";"/>
  <w14:docId w14:val="135721D0"/>
  <w15:docId w15:val="{8FD2568F-FD06-4FDB-B057-35718E511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sz w:val="24"/>
      <w:szCs w:val="24"/>
      <w:lang w:eastAsia="ar-SA"/>
    </w:rPr>
  </w:style>
  <w:style w:type="paragraph" w:styleId="Titre1">
    <w:name w:val="heading 1"/>
    <w:basedOn w:val="Normal"/>
    <w:next w:val="Normal"/>
    <w:link w:val="Titre1Car"/>
    <w:qFormat/>
    <w:rsid w:val="00E47368"/>
    <w:pPr>
      <w:keepNext/>
      <w:spacing w:before="240" w:after="60"/>
      <w:outlineLvl w:val="0"/>
    </w:pPr>
    <w:rPr>
      <w:rFonts w:ascii="Cambria" w:hAnsi="Cambria"/>
      <w:b/>
      <w:bCs/>
      <w:kern w:val="32"/>
      <w:sz w:val="32"/>
      <w:szCs w:val="32"/>
    </w:rPr>
  </w:style>
  <w:style w:type="paragraph" w:styleId="Titre8">
    <w:name w:val="heading 8"/>
    <w:basedOn w:val="Normal"/>
    <w:next w:val="Normal"/>
    <w:qFormat/>
    <w:pPr>
      <w:keepNext/>
      <w:tabs>
        <w:tab w:val="num" w:pos="1440"/>
      </w:tabs>
      <w:ind w:left="1440" w:hanging="1440"/>
      <w:jc w:val="center"/>
      <w:outlineLvl w:val="7"/>
    </w:pPr>
    <w:rPr>
      <w:rFonts w:ascii="Arial" w:hAnsi="Arial" w:cs="Arial"/>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ascii="Times New Roman" w:eastAsia="Times New Roman" w:hAnsi="Times New Roman" w:cs="Times New Roman"/>
    </w:rPr>
  </w:style>
  <w:style w:type="character" w:customStyle="1" w:styleId="WW8Num1z1">
    <w:name w:val="WW8Num1z1"/>
    <w:rPr>
      <w:rFonts w:ascii="Courier New" w:hAnsi="Courier New"/>
    </w:rPr>
  </w:style>
  <w:style w:type="character" w:customStyle="1" w:styleId="WW8Num1z2">
    <w:name w:val="WW8Num1z2"/>
    <w:rPr>
      <w:rFonts w:ascii="Wingdings" w:hAnsi="Wingdings"/>
    </w:rPr>
  </w:style>
  <w:style w:type="character" w:customStyle="1" w:styleId="WW8Num1z3">
    <w:name w:val="WW8Num1z3"/>
    <w:rPr>
      <w:rFonts w:ascii="Symbol" w:hAnsi="Symbol"/>
    </w:rPr>
  </w:style>
  <w:style w:type="character" w:customStyle="1" w:styleId="Policepardfaut1">
    <w:name w:val="Police par défaut1"/>
  </w:style>
  <w:style w:type="character" w:styleId="Numrodepage">
    <w:name w:val="page number"/>
    <w:basedOn w:val="Policepardfaut1"/>
  </w:style>
  <w:style w:type="paragraph" w:customStyle="1" w:styleId="Titre10">
    <w:name w:val="Titre1"/>
    <w:basedOn w:val="Normal"/>
    <w:next w:val="Corpsdetexte"/>
    <w:pPr>
      <w:keepNext/>
      <w:spacing w:before="240" w:after="120"/>
    </w:pPr>
    <w:rPr>
      <w:rFonts w:ascii="Arial" w:eastAsia="Arial Unicode MS" w:hAnsi="Arial" w:cs="Mangal"/>
      <w:sz w:val="28"/>
      <w:szCs w:val="28"/>
    </w:rPr>
  </w:style>
  <w:style w:type="paragraph" w:styleId="Corpsdetexte">
    <w:name w:val="Body Text"/>
    <w:basedOn w:val="Normal"/>
    <w:pPr>
      <w:jc w:val="center"/>
    </w:pPr>
    <w:rPr>
      <w:b/>
      <w:sz w:val="22"/>
    </w:rPr>
  </w:style>
  <w:style w:type="paragraph" w:styleId="Liste">
    <w:name w:val="List"/>
    <w:basedOn w:val="Corpsdetexte"/>
    <w:rPr>
      <w:rFonts w:cs="Mangal"/>
    </w:rPr>
  </w:style>
  <w:style w:type="paragraph" w:customStyle="1" w:styleId="Lgende1">
    <w:name w:val="Légende1"/>
    <w:basedOn w:val="Normal"/>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En-tte">
    <w:name w:val="header"/>
    <w:basedOn w:val="Normal"/>
    <w:pPr>
      <w:tabs>
        <w:tab w:val="center" w:pos="4536"/>
        <w:tab w:val="right" w:pos="9072"/>
      </w:tabs>
    </w:pPr>
    <w:rPr>
      <w:sz w:val="20"/>
      <w:szCs w:val="20"/>
    </w:rPr>
  </w:style>
  <w:style w:type="paragraph" w:styleId="Pieddepage">
    <w:name w:val="footer"/>
    <w:basedOn w:val="Normal"/>
    <w:link w:val="PieddepageCar"/>
    <w:uiPriority w:val="99"/>
    <w:pPr>
      <w:tabs>
        <w:tab w:val="center" w:pos="4536"/>
        <w:tab w:val="right" w:pos="9072"/>
      </w:tabs>
    </w:pPr>
    <w:rPr>
      <w:sz w:val="20"/>
      <w:szCs w:val="20"/>
    </w:rPr>
  </w:style>
  <w:style w:type="paragraph" w:customStyle="1" w:styleId="Corpsdetexte21">
    <w:name w:val="Corps de texte 21"/>
    <w:basedOn w:val="Normal"/>
    <w:rPr>
      <w:rFonts w:ascii="Arial" w:hAnsi="Arial" w:cs="Arial"/>
      <w:b/>
      <w:sz w:val="22"/>
    </w:rPr>
  </w:style>
  <w:style w:type="paragraph" w:customStyle="1" w:styleId="Corpsdetexte31">
    <w:name w:val="Corps de texte 31"/>
    <w:basedOn w:val="Normal"/>
    <w:rPr>
      <w:rFonts w:ascii="Arial" w:hAnsi="Arial" w:cs="Arial"/>
      <w:bCs/>
      <w:sz w:val="16"/>
      <w:szCs w:val="14"/>
    </w:rPr>
  </w:style>
  <w:style w:type="paragraph" w:styleId="Retraitcorpsdetexte">
    <w:name w:val="Body Text Indent"/>
    <w:basedOn w:val="Normal"/>
    <w:pPr>
      <w:ind w:left="360"/>
      <w:jc w:val="both"/>
    </w:pPr>
    <w:rPr>
      <w:rFonts w:ascii="Arial" w:hAnsi="Arial" w:cs="Arial"/>
      <w:sz w:val="22"/>
    </w:rPr>
  </w:style>
  <w:style w:type="paragraph" w:styleId="Textedebulles">
    <w:name w:val="Balloon Text"/>
    <w:basedOn w:val="Normal"/>
    <w:rPr>
      <w:rFonts w:ascii="Tahoma" w:hAnsi="Tahoma" w:cs="Tahoma"/>
      <w:sz w:val="16"/>
      <w:szCs w:val="16"/>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customStyle="1" w:styleId="Titre1Car">
    <w:name w:val="Titre 1 Car"/>
    <w:link w:val="Titre1"/>
    <w:rsid w:val="00E47368"/>
    <w:rPr>
      <w:rFonts w:ascii="Cambria" w:eastAsia="Times New Roman" w:hAnsi="Cambria" w:cs="Times New Roman"/>
      <w:b/>
      <w:bCs/>
      <w:kern w:val="32"/>
      <w:sz w:val="32"/>
      <w:szCs w:val="32"/>
      <w:lang w:eastAsia="ar-SA"/>
    </w:rPr>
  </w:style>
  <w:style w:type="paragraph" w:styleId="Notedebasdepage">
    <w:name w:val="footnote text"/>
    <w:basedOn w:val="Normal"/>
    <w:link w:val="NotedebasdepageCar"/>
    <w:rsid w:val="00E47368"/>
    <w:pPr>
      <w:suppressAutoHyphens w:val="0"/>
    </w:pPr>
    <w:rPr>
      <w:sz w:val="20"/>
      <w:szCs w:val="20"/>
      <w:lang w:eastAsia="fr-FR"/>
    </w:rPr>
  </w:style>
  <w:style w:type="character" w:customStyle="1" w:styleId="NotedebasdepageCar">
    <w:name w:val="Note de bas de page Car"/>
    <w:basedOn w:val="Policepardfaut"/>
    <w:link w:val="Notedebasdepage"/>
    <w:rsid w:val="00E47368"/>
  </w:style>
  <w:style w:type="character" w:styleId="Appelnotedebasdep">
    <w:name w:val="footnote reference"/>
    <w:rsid w:val="00E47368"/>
    <w:rPr>
      <w:vertAlign w:val="superscript"/>
    </w:rPr>
  </w:style>
  <w:style w:type="character" w:styleId="Lienhypertexte">
    <w:name w:val="Hyperlink"/>
    <w:uiPriority w:val="99"/>
    <w:rsid w:val="00E47368"/>
    <w:rPr>
      <w:color w:val="0000FF"/>
      <w:u w:val="single"/>
    </w:rPr>
  </w:style>
  <w:style w:type="paragraph" w:customStyle="1" w:styleId="Standard">
    <w:name w:val="Standard"/>
    <w:rsid w:val="006C73DD"/>
    <w:pPr>
      <w:suppressAutoHyphens/>
      <w:autoSpaceDN w:val="0"/>
      <w:jc w:val="both"/>
      <w:textAlignment w:val="baseline"/>
    </w:pPr>
    <w:rPr>
      <w:rFonts w:ascii="Arial" w:hAnsi="Arial" w:cs="Arial"/>
      <w:kern w:val="3"/>
      <w:sz w:val="24"/>
      <w:szCs w:val="24"/>
      <w:lang w:eastAsia="zh-CN"/>
    </w:rPr>
  </w:style>
  <w:style w:type="paragraph" w:customStyle="1" w:styleId="LO-Normal">
    <w:name w:val="LO-Normal"/>
    <w:rsid w:val="00D625C7"/>
    <w:pPr>
      <w:keepNext/>
      <w:pBdr>
        <w:top w:val="nil"/>
        <w:left w:val="nil"/>
        <w:bottom w:val="nil"/>
        <w:right w:val="nil"/>
      </w:pBdr>
      <w:suppressAutoHyphens/>
      <w:spacing w:after="200" w:line="100" w:lineRule="atLeast"/>
    </w:pPr>
    <w:rPr>
      <w:sz w:val="24"/>
      <w:szCs w:val="24"/>
    </w:rPr>
  </w:style>
  <w:style w:type="character" w:customStyle="1" w:styleId="PieddepageCar">
    <w:name w:val="Pied de page Car"/>
    <w:link w:val="Pieddepage"/>
    <w:uiPriority w:val="99"/>
    <w:rsid w:val="00D625C7"/>
    <w:rPr>
      <w:lang w:eastAsia="ar-SA"/>
    </w:rPr>
  </w:style>
  <w:style w:type="paragraph" w:styleId="Paragraphedeliste">
    <w:name w:val="List Paragraph"/>
    <w:basedOn w:val="Normal"/>
    <w:uiPriority w:val="34"/>
    <w:qFormat/>
    <w:rsid w:val="008A1A7E"/>
    <w:pPr>
      <w:ind w:left="720"/>
      <w:contextualSpacing/>
    </w:pPr>
  </w:style>
  <w:style w:type="paragraph" w:customStyle="1" w:styleId="liste2">
    <w:name w:val="liste 2"/>
    <w:basedOn w:val="Normal"/>
    <w:qFormat/>
    <w:rsid w:val="00401740"/>
    <w:pPr>
      <w:numPr>
        <w:ilvl w:val="1"/>
        <w:numId w:val="10"/>
      </w:numPr>
      <w:suppressAutoHyphens w:val="0"/>
      <w:spacing w:before="80" w:after="80"/>
      <w:jc w:val="both"/>
    </w:pPr>
    <w:rPr>
      <w:rFonts w:ascii="Arial" w:hAnsi="Arial" w:cs="Arial"/>
      <w:bCs/>
      <w:sz w:val="22"/>
      <w:lang w:eastAsia="fr-FR"/>
    </w:rPr>
  </w:style>
  <w:style w:type="character" w:styleId="Textedelespacerserv">
    <w:name w:val="Placeholder Text"/>
    <w:semiHidden/>
    <w:rsid w:val="00401740"/>
    <w:rPr>
      <w:color w:val="808080"/>
    </w:rPr>
  </w:style>
  <w:style w:type="paragraph" w:customStyle="1" w:styleId="RedTxt">
    <w:name w:val="RedTxt"/>
    <w:basedOn w:val="Normal"/>
    <w:link w:val="RedTxtCar"/>
    <w:rsid w:val="00721548"/>
    <w:pPr>
      <w:suppressAutoHyphens w:val="0"/>
    </w:pPr>
    <w:rPr>
      <w:rFonts w:ascii="Arial" w:hAnsi="Arial"/>
      <w:sz w:val="18"/>
      <w:szCs w:val="20"/>
      <w:lang w:eastAsia="fr-FR"/>
    </w:rPr>
  </w:style>
  <w:style w:type="character" w:customStyle="1" w:styleId="RedTxtCar">
    <w:name w:val="RedTxt Car"/>
    <w:basedOn w:val="Policepardfaut"/>
    <w:link w:val="RedTxt"/>
    <w:rsid w:val="00721548"/>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17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19856D1-737E-4968-B41D-12A120D70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8</Pages>
  <Words>1727</Words>
  <Characters>9503</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ACTE D’ENGAGEMENT</vt:lpstr>
    </vt:vector>
  </TitlesOfParts>
  <Company>Ministère de la Justice</Company>
  <LinksUpToDate>false</LinksUpToDate>
  <CharactersWithSpaces>11208</CharactersWithSpaces>
  <SharedDoc>false</SharedDoc>
  <HLinks>
    <vt:vector size="6" baseType="variant">
      <vt:variant>
        <vt:i4>3866717</vt:i4>
      </vt:variant>
      <vt:variant>
        <vt:i4>0</vt:i4>
      </vt:variant>
      <vt:variant>
        <vt:i4>0</vt:i4>
      </vt:variant>
      <vt:variant>
        <vt:i4>5</vt:i4>
      </vt:variant>
      <vt:variant>
        <vt:lpwstr>http://www.minefe.gouv.fr/themes/marches_publics/formulaires/index.htm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dc:title>
  <dc:creator>MORAND Emilie</dc:creator>
  <cp:lastModifiedBy>MUKESHIMANA Scholastica</cp:lastModifiedBy>
  <cp:revision>6</cp:revision>
  <cp:lastPrinted>2019-06-13T07:38:00Z</cp:lastPrinted>
  <dcterms:created xsi:type="dcterms:W3CDTF">2021-10-08T09:44:00Z</dcterms:created>
  <dcterms:modified xsi:type="dcterms:W3CDTF">2025-11-27T14:15:00Z</dcterms:modified>
</cp:coreProperties>
</file>